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11A16" w14:textId="77777777" w:rsidR="00B12659" w:rsidRPr="009B0846" w:rsidRDefault="00B12659" w:rsidP="00B12659">
      <w:pPr>
        <w:ind w:left="9912" w:firstLine="708"/>
        <w:rPr>
          <w:bCs/>
          <w:lang w:val="az-Latn-AZ" w:eastAsia="ja-JP"/>
        </w:rPr>
      </w:pPr>
      <w:bookmarkStart w:id="0" w:name="_Hlk132810594"/>
      <w:r w:rsidRPr="009B0846">
        <w:rPr>
          <w:bCs/>
          <w:lang w:val="az-Latn-AZ" w:eastAsia="ja-JP"/>
        </w:rPr>
        <w:t>Azərbaycan Respublikası Dövlət</w:t>
      </w:r>
    </w:p>
    <w:p w14:paraId="15D2785D" w14:textId="77777777" w:rsidR="00B12659" w:rsidRPr="009B0846" w:rsidRDefault="00B12659" w:rsidP="00B12659">
      <w:pPr>
        <w:ind w:left="10620"/>
        <w:rPr>
          <w:bCs/>
          <w:lang w:val="az-Latn-AZ" w:eastAsia="ja-JP"/>
        </w:rPr>
      </w:pPr>
      <w:r w:rsidRPr="009B0846">
        <w:rPr>
          <w:bCs/>
          <w:lang w:val="az-Latn-AZ" w:eastAsia="ja-JP"/>
        </w:rPr>
        <w:t>Statistika Komitəsinin 2021-ci il 29 noyabr tarixli 28/06 nömrəli</w:t>
      </w:r>
      <w:r w:rsidRPr="009B0846">
        <w:rPr>
          <w:bCs/>
          <w:lang w:val="az-Latn-AZ"/>
        </w:rPr>
        <w:t xml:space="preserve"> </w:t>
      </w:r>
      <w:r w:rsidRPr="009B0846">
        <w:rPr>
          <w:bCs/>
          <w:lang w:val="az-Latn-AZ" w:eastAsia="ja-JP"/>
        </w:rPr>
        <w:t>qərarı</w:t>
      </w:r>
    </w:p>
    <w:p w14:paraId="46604E5E" w14:textId="1A3BCA13" w:rsidR="00B12659" w:rsidRPr="009B0846" w:rsidRDefault="00B12659" w:rsidP="00B12659">
      <w:pPr>
        <w:ind w:left="9912" w:firstLine="708"/>
        <w:rPr>
          <w:bCs/>
          <w:lang w:val="az-Latn-AZ" w:eastAsia="ja-JP"/>
        </w:rPr>
      </w:pPr>
      <w:r w:rsidRPr="009B0846">
        <w:rPr>
          <w:bCs/>
          <w:lang w:val="az-Latn-AZ" w:eastAsia="ja-JP"/>
        </w:rPr>
        <w:t>ilə təsdiq edilmişdir.</w:t>
      </w:r>
      <w:r w:rsidRPr="009B0846">
        <w:rPr>
          <w:rStyle w:val="EndnoteReference"/>
          <w:bCs/>
          <w:lang w:val="az-Latn-AZ"/>
        </w:rPr>
        <w:t xml:space="preserve"> </w:t>
      </w:r>
    </w:p>
    <w:p w14:paraId="77AB4A08" w14:textId="77777777" w:rsidR="00B12659" w:rsidRPr="009B0846" w:rsidRDefault="00B12659" w:rsidP="00B12659">
      <w:pPr>
        <w:ind w:left="9912" w:firstLine="708"/>
        <w:rPr>
          <w:b/>
          <w:lang w:val="az-Latn-AZ" w:eastAsia="ja-JP"/>
        </w:rPr>
      </w:pPr>
    </w:p>
    <w:p w14:paraId="0144059A" w14:textId="77777777" w:rsidR="00B12659" w:rsidRPr="009B0846" w:rsidRDefault="00B12659" w:rsidP="00B12659">
      <w:pPr>
        <w:ind w:left="9204" w:firstLine="708"/>
        <w:jc w:val="center"/>
        <w:rPr>
          <w:b/>
          <w:lang w:val="az-Latn-AZ" w:eastAsia="ja-JP"/>
        </w:rPr>
      </w:pPr>
      <w:r w:rsidRPr="009B0846">
        <w:rPr>
          <w:b/>
          <w:lang w:val="az-Latn-AZ" w:eastAsia="ja-JP"/>
        </w:rPr>
        <w:t>12-məşğulluq №-li forma</w:t>
      </w:r>
    </w:p>
    <w:p w14:paraId="29979F9E" w14:textId="77777777" w:rsidR="00B12659" w:rsidRPr="009B0846" w:rsidRDefault="00B12659" w:rsidP="00B12659">
      <w:pPr>
        <w:ind w:left="9204" w:firstLine="708"/>
        <w:jc w:val="center"/>
        <w:rPr>
          <w:b/>
          <w:lang w:eastAsia="ja-JP"/>
        </w:rPr>
      </w:pPr>
      <w:r w:rsidRPr="009B0846">
        <w:rPr>
          <w:b/>
          <w:lang w:eastAsia="ja-JP"/>
        </w:rPr>
        <w:t>Aylıq</w:t>
      </w: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851"/>
        <w:gridCol w:w="6804"/>
      </w:tblGrid>
      <w:tr w:rsidR="00B12659" w:rsidRPr="009B0846" w14:paraId="3A1C5427" w14:textId="77777777" w:rsidTr="00997479">
        <w:trPr>
          <w:jc w:val="center"/>
        </w:trPr>
        <w:tc>
          <w:tcPr>
            <w:tcW w:w="15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9C414" w14:textId="77777777" w:rsidR="00B12659" w:rsidRPr="009B0846" w:rsidRDefault="00B12659" w:rsidP="00997479">
            <w:pPr>
              <w:jc w:val="center"/>
              <w:rPr>
                <w:b/>
                <w:sz w:val="28"/>
                <w:szCs w:val="28"/>
                <w:lang w:val="en-US" w:eastAsia="ja-JP"/>
              </w:rPr>
            </w:pPr>
            <w:r w:rsidRPr="009B0846">
              <w:rPr>
                <w:b/>
                <w:sz w:val="28"/>
                <w:szCs w:val="28"/>
                <w:lang w:val="en-US" w:eastAsia="ja-JP"/>
              </w:rPr>
              <w:t>R Ə S M İ   S T A T İ S T İ K A   H E S A B A T I</w:t>
            </w:r>
          </w:p>
          <w:p w14:paraId="0A7404DE" w14:textId="17312241" w:rsidR="00B12659" w:rsidRPr="009B0846" w:rsidRDefault="00B12659" w:rsidP="00997479">
            <w:pPr>
              <w:jc w:val="center"/>
              <w:rPr>
                <w:b/>
                <w:sz w:val="28"/>
                <w:szCs w:val="28"/>
                <w:lang w:eastAsia="ja-JP"/>
              </w:rPr>
            </w:pPr>
            <w:r w:rsidRPr="009B0846">
              <w:rPr>
                <w:b/>
                <w:sz w:val="28"/>
                <w:szCs w:val="28"/>
                <w:lang w:eastAsia="ja-JP"/>
              </w:rPr>
              <w:t>Əhalinin məşğulluğu haqqında</w:t>
            </w:r>
          </w:p>
          <w:p w14:paraId="52FBCFBC" w14:textId="77777777" w:rsidR="00DC5786" w:rsidRPr="009B0846" w:rsidRDefault="00DC5786" w:rsidP="00DC5786">
            <w:pPr>
              <w:jc w:val="center"/>
              <w:rPr>
                <w:b/>
                <w:sz w:val="28"/>
                <w:szCs w:val="28"/>
                <w:lang w:eastAsia="ja-JP"/>
              </w:rPr>
            </w:pPr>
          </w:p>
          <w:tbl>
            <w:tblPr>
              <w:tblW w:w="0" w:type="auto"/>
              <w:tblInd w:w="2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16"/>
            </w:tblGrid>
            <w:tr w:rsidR="00B12659" w:rsidRPr="009B0846" w14:paraId="2483461A" w14:textId="77777777" w:rsidTr="00997479">
              <w:tc>
                <w:tcPr>
                  <w:tcW w:w="12616" w:type="dxa"/>
                  <w:shd w:val="clear" w:color="auto" w:fill="auto"/>
                </w:tcPr>
                <w:p w14:paraId="1FEB64B5" w14:textId="77777777" w:rsidR="00B12659" w:rsidRPr="009B0846" w:rsidRDefault="00B12659" w:rsidP="00997479">
                  <w:pPr>
                    <w:jc w:val="center"/>
                    <w:rPr>
                      <w:bCs/>
                      <w:lang w:eastAsia="ja-JP"/>
                    </w:rPr>
                  </w:pPr>
                  <w:r w:rsidRPr="009B0846">
                    <w:rPr>
                      <w:bCs/>
                      <w:lang w:eastAsia="ja-JP"/>
                    </w:rPr>
      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      </w:r>
                </w:p>
              </w:tc>
            </w:tr>
          </w:tbl>
          <w:p w14:paraId="5B251ED2" w14:textId="77777777" w:rsidR="00B12659" w:rsidRPr="009B0846" w:rsidRDefault="00B12659" w:rsidP="009974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12659" w:rsidRPr="009B0846" w14:paraId="4790EC97" w14:textId="77777777" w:rsidTr="003C1F4B">
        <w:trPr>
          <w:trHeight w:val="80"/>
          <w:jc w:val="center"/>
        </w:trPr>
        <w:tc>
          <w:tcPr>
            <w:tcW w:w="7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52B4A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AAEE4" w14:textId="77777777" w:rsidR="00B12659" w:rsidRPr="009B0846" w:rsidRDefault="00B12659" w:rsidP="00997479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44828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</w:rPr>
            </w:pPr>
          </w:p>
        </w:tc>
      </w:tr>
      <w:tr w:rsidR="00B12659" w:rsidRPr="00A74354" w14:paraId="65048B79" w14:textId="77777777" w:rsidTr="003C1F4B">
        <w:trPr>
          <w:trHeight w:val="5789"/>
          <w:jc w:val="center"/>
        </w:trPr>
        <w:tc>
          <w:tcPr>
            <w:tcW w:w="7621" w:type="dxa"/>
            <w:tcBorders>
              <w:top w:val="single" w:sz="4" w:space="0" w:color="auto"/>
            </w:tcBorders>
            <w:shd w:val="clear" w:color="auto" w:fill="auto"/>
          </w:tcPr>
          <w:p w14:paraId="1DD13054" w14:textId="77777777" w:rsidR="00B12659" w:rsidRPr="009B0846" w:rsidRDefault="00B12659" w:rsidP="00997479">
            <w:pPr>
              <w:rPr>
                <w:b/>
                <w:lang w:val="en-US" w:eastAsia="ja-JP"/>
              </w:rPr>
            </w:pPr>
            <w:proofErr w:type="spellStart"/>
            <w:r w:rsidRPr="009B0846">
              <w:rPr>
                <w:b/>
                <w:lang w:val="en-US" w:eastAsia="ja-JP"/>
              </w:rPr>
              <w:t>Hesabat</w:t>
            </w:r>
            <w:proofErr w:type="spellEnd"/>
            <w:r w:rsidRPr="009B0846">
              <w:rPr>
                <w:b/>
                <w:lang w:val="en-US" w:eastAsia="ja-JP"/>
              </w:rPr>
              <w:t xml:space="preserve"> </w:t>
            </w:r>
            <w:proofErr w:type="spellStart"/>
            <w:r w:rsidRPr="009B0846">
              <w:rPr>
                <w:b/>
                <w:lang w:val="en-US" w:eastAsia="ja-JP"/>
              </w:rPr>
              <w:t>təqdim</w:t>
            </w:r>
            <w:proofErr w:type="spellEnd"/>
            <w:r w:rsidRPr="009B0846">
              <w:rPr>
                <w:b/>
                <w:lang w:val="en-US" w:eastAsia="ja-JP"/>
              </w:rPr>
              <w:t xml:space="preserve"> </w:t>
            </w:r>
            <w:proofErr w:type="spellStart"/>
            <w:r w:rsidRPr="009B0846">
              <w:rPr>
                <w:b/>
                <w:lang w:val="en-US" w:eastAsia="ja-JP"/>
              </w:rPr>
              <w:t>edən</w:t>
            </w:r>
            <w:proofErr w:type="spellEnd"/>
            <w:r w:rsidRPr="009B0846">
              <w:rPr>
                <w:b/>
                <w:lang w:val="en-US" w:eastAsia="ja-JP"/>
              </w:rPr>
              <w:t xml:space="preserve"> </w:t>
            </w:r>
            <w:proofErr w:type="spellStart"/>
            <w:r w:rsidRPr="009B0846">
              <w:rPr>
                <w:b/>
                <w:lang w:val="en-US" w:eastAsia="ja-JP"/>
              </w:rPr>
              <w:t>statistik</w:t>
            </w:r>
            <w:proofErr w:type="spellEnd"/>
            <w:r w:rsidRPr="009B0846">
              <w:rPr>
                <w:b/>
                <w:lang w:val="en-US" w:eastAsia="ja-JP"/>
              </w:rPr>
              <w:t xml:space="preserve"> </w:t>
            </w:r>
            <w:proofErr w:type="spellStart"/>
            <w:r w:rsidRPr="009B0846">
              <w:rPr>
                <w:b/>
                <w:lang w:val="en-US" w:eastAsia="ja-JP"/>
              </w:rPr>
              <w:t>vahidin</w:t>
            </w:r>
            <w:proofErr w:type="spellEnd"/>
            <w:r w:rsidRPr="009B0846">
              <w:rPr>
                <w:b/>
                <w:lang w:val="en-US" w:eastAsia="ja-JP"/>
              </w:rPr>
              <w:t>:</w:t>
            </w:r>
          </w:p>
          <w:p w14:paraId="7D37C753" w14:textId="77777777" w:rsidR="00B12659" w:rsidRPr="009B0846" w:rsidRDefault="00B12659" w:rsidP="00997479">
            <w:pPr>
              <w:rPr>
                <w:b/>
                <w:lang w:val="en-US"/>
              </w:rPr>
            </w:pPr>
            <w:proofErr w:type="spellStart"/>
            <w:r w:rsidRPr="009B0846">
              <w:rPr>
                <w:bCs/>
                <w:lang w:val="en-US"/>
              </w:rPr>
              <w:t>adı</w:t>
            </w:r>
            <w:proofErr w:type="spellEnd"/>
            <w:r w:rsidRPr="009B0846">
              <w:rPr>
                <w:b/>
                <w:lang w:val="en-US"/>
              </w:rPr>
              <w:t>_________________________________________________</w:t>
            </w:r>
          </w:p>
          <w:p w14:paraId="5FE6BFEC" w14:textId="77777777" w:rsidR="00B12659" w:rsidRPr="009B0846" w:rsidRDefault="00B12659" w:rsidP="00997479">
            <w:pPr>
              <w:rPr>
                <w:b/>
                <w:lang w:val="en-US"/>
              </w:rPr>
            </w:pPr>
          </w:p>
          <w:p w14:paraId="325DBBD8" w14:textId="77777777" w:rsidR="00B12659" w:rsidRPr="009B0846" w:rsidRDefault="00B12659" w:rsidP="00997479">
            <w:pPr>
              <w:rPr>
                <w:b/>
                <w:lang w:val="en-US"/>
              </w:rPr>
            </w:pPr>
          </w:p>
          <w:p w14:paraId="50FC11A7" w14:textId="77777777" w:rsidR="00B12659" w:rsidRPr="009B0846" w:rsidRDefault="00B12659" w:rsidP="00997479">
            <w:pPr>
              <w:rPr>
                <w:b/>
                <w:lang w:val="en-US"/>
              </w:rPr>
            </w:pPr>
            <w:proofErr w:type="spellStart"/>
            <w:r w:rsidRPr="009B0846">
              <w:rPr>
                <w:bCs/>
                <w:lang w:val="en-US"/>
              </w:rPr>
              <w:t>inzibati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ərazi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vahidinin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və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yaşayış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məntəqəsinin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adı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göstərilməklə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dəqiq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proofErr w:type="gramStart"/>
            <w:r w:rsidRPr="009B0846">
              <w:rPr>
                <w:bCs/>
                <w:lang w:val="en-US"/>
              </w:rPr>
              <w:t>ünvanı</w:t>
            </w:r>
            <w:proofErr w:type="spellEnd"/>
            <w:r w:rsidRPr="009B0846">
              <w:rPr>
                <w:b/>
                <w:lang w:val="en-US"/>
              </w:rPr>
              <w:t xml:space="preserve">  _</w:t>
            </w:r>
            <w:proofErr w:type="gramEnd"/>
            <w:r w:rsidRPr="009B0846">
              <w:rPr>
                <w:b/>
                <w:lang w:val="en-US"/>
              </w:rPr>
              <w:t>________________________________________</w:t>
            </w:r>
          </w:p>
          <w:p w14:paraId="713E18BE" w14:textId="77777777" w:rsidR="00B12659" w:rsidRPr="009B0846" w:rsidRDefault="00B12659" w:rsidP="00997479">
            <w:pPr>
              <w:rPr>
                <w:b/>
              </w:rPr>
            </w:pPr>
            <w:r w:rsidRPr="009B0846">
              <w:rPr>
                <w:b/>
              </w:rPr>
              <w:t>____________________________________________________</w:t>
            </w:r>
          </w:p>
          <w:p w14:paraId="7648327F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  <w:p w14:paraId="4AC62D8B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  <w:p w14:paraId="2FCE0DA1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  <w:p w14:paraId="0EEDB50E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3"/>
              <w:gridCol w:w="2463"/>
              <w:gridCol w:w="2464"/>
            </w:tblGrid>
            <w:tr w:rsidR="00B12659" w:rsidRPr="009B0846" w14:paraId="007DDBC4" w14:textId="77777777" w:rsidTr="00997479">
              <w:tc>
                <w:tcPr>
                  <w:tcW w:w="2463" w:type="dxa"/>
                  <w:shd w:val="clear" w:color="auto" w:fill="auto"/>
                </w:tcPr>
                <w:p w14:paraId="50478C36" w14:textId="77777777" w:rsidR="00B12659" w:rsidRPr="009B0846" w:rsidRDefault="00B12659" w:rsidP="00997479">
                  <w:pPr>
                    <w:jc w:val="center"/>
                    <w:rPr>
                      <w:b/>
                      <w:lang w:eastAsia="ja-JP"/>
                    </w:rPr>
                  </w:pPr>
                  <w:r w:rsidRPr="009B0846">
                    <w:rPr>
                      <w:b/>
                      <w:lang w:eastAsia="ja-JP"/>
                    </w:rPr>
                    <w:t>Hesabat formasının kodu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63DAE14F" w14:textId="77777777" w:rsidR="00B12659" w:rsidRPr="009B0846" w:rsidRDefault="00B12659" w:rsidP="00997479">
                  <w:pPr>
                    <w:jc w:val="center"/>
                    <w:rPr>
                      <w:b/>
                      <w:lang w:val="en-US" w:eastAsia="ja-JP"/>
                    </w:rPr>
                  </w:pPr>
                  <w:proofErr w:type="spellStart"/>
                  <w:r w:rsidRPr="009B0846">
                    <w:rPr>
                      <w:b/>
                      <w:lang w:val="en-US" w:eastAsia="ja-JP"/>
                    </w:rPr>
                    <w:t>Statistik</w:t>
                  </w:r>
                  <w:proofErr w:type="spellEnd"/>
                  <w:r w:rsidRPr="009B0846">
                    <w:rPr>
                      <w:b/>
                      <w:lang w:val="en-US" w:eastAsia="ja-JP"/>
                    </w:rPr>
                    <w:t xml:space="preserve"> </w:t>
                  </w:r>
                  <w:proofErr w:type="spellStart"/>
                  <w:r w:rsidRPr="009B0846">
                    <w:rPr>
                      <w:b/>
                      <w:lang w:val="en-US" w:eastAsia="ja-JP"/>
                    </w:rPr>
                    <w:t>vahidin</w:t>
                  </w:r>
                  <w:proofErr w:type="spellEnd"/>
                  <w:r w:rsidRPr="009B0846">
                    <w:rPr>
                      <w:b/>
                      <w:lang w:val="en-US" w:eastAsia="ja-JP"/>
                    </w:rPr>
                    <w:t xml:space="preserve"> </w:t>
                  </w:r>
                  <w:proofErr w:type="spellStart"/>
                  <w:r w:rsidRPr="009B0846">
                    <w:rPr>
                      <w:b/>
                      <w:lang w:val="en-US" w:eastAsia="ja-JP"/>
                    </w:rPr>
                    <w:t>identifikasiya</w:t>
                  </w:r>
                  <w:proofErr w:type="spellEnd"/>
                  <w:r w:rsidRPr="009B0846">
                    <w:rPr>
                      <w:b/>
                      <w:lang w:val="en-US" w:eastAsia="ja-JP"/>
                    </w:rPr>
                    <w:t xml:space="preserve"> (</w:t>
                  </w:r>
                  <w:proofErr w:type="spellStart"/>
                  <w:r w:rsidRPr="009B0846">
                    <w:rPr>
                      <w:b/>
                      <w:lang w:val="en-US" w:eastAsia="ja-JP"/>
                    </w:rPr>
                    <w:t>statistik</w:t>
                  </w:r>
                  <w:proofErr w:type="spellEnd"/>
                  <w:r w:rsidRPr="009B0846">
                    <w:rPr>
                      <w:b/>
                      <w:lang w:val="en-US" w:eastAsia="ja-JP"/>
                    </w:rPr>
                    <w:t xml:space="preserve">) </w:t>
                  </w:r>
                  <w:proofErr w:type="spellStart"/>
                  <w:r w:rsidRPr="009B0846">
                    <w:rPr>
                      <w:b/>
                      <w:lang w:val="en-US" w:eastAsia="ja-JP"/>
                    </w:rPr>
                    <w:t>kodu</w:t>
                  </w:r>
                  <w:proofErr w:type="spellEnd"/>
                </w:p>
              </w:tc>
              <w:tc>
                <w:tcPr>
                  <w:tcW w:w="2464" w:type="dxa"/>
                  <w:shd w:val="clear" w:color="auto" w:fill="auto"/>
                </w:tcPr>
                <w:p w14:paraId="5F0290E7" w14:textId="77777777" w:rsidR="00B12659" w:rsidRPr="009B0846" w:rsidRDefault="00B12659" w:rsidP="00997479">
                  <w:pPr>
                    <w:jc w:val="center"/>
                    <w:rPr>
                      <w:b/>
                      <w:lang w:eastAsia="ja-JP"/>
                    </w:rPr>
                  </w:pPr>
                  <w:r w:rsidRPr="009B0846">
                    <w:rPr>
                      <w:b/>
                      <w:lang w:eastAsia="ja-JP"/>
                    </w:rPr>
                    <w:t>VÖEN</w:t>
                  </w:r>
                </w:p>
              </w:tc>
            </w:tr>
            <w:tr w:rsidR="00B12659" w:rsidRPr="009B0846" w14:paraId="171EBDC4" w14:textId="77777777" w:rsidTr="00997479">
              <w:tc>
                <w:tcPr>
                  <w:tcW w:w="2463" w:type="dxa"/>
                  <w:shd w:val="clear" w:color="auto" w:fill="auto"/>
                </w:tcPr>
                <w:p w14:paraId="7764AC9E" w14:textId="77777777" w:rsidR="00B12659" w:rsidRPr="009B0846" w:rsidRDefault="00B12659" w:rsidP="00997479">
                  <w:pPr>
                    <w:jc w:val="center"/>
                    <w:rPr>
                      <w:b/>
                      <w:lang w:eastAsia="ja-JP"/>
                    </w:rPr>
                  </w:pPr>
                  <w:r w:rsidRPr="009B0846">
                    <w:rPr>
                      <w:b/>
                      <w:lang w:eastAsia="ja-JP"/>
                    </w:rPr>
                    <w:t>03102114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6C3F0F00" w14:textId="77777777" w:rsidR="00B12659" w:rsidRPr="009B0846" w:rsidRDefault="00B12659" w:rsidP="00997479">
                  <w:pPr>
                    <w:rPr>
                      <w:b/>
                      <w:lang w:eastAsia="ja-JP"/>
                    </w:rPr>
                  </w:pPr>
                </w:p>
              </w:tc>
              <w:tc>
                <w:tcPr>
                  <w:tcW w:w="2464" w:type="dxa"/>
                  <w:shd w:val="clear" w:color="auto" w:fill="auto"/>
                </w:tcPr>
                <w:p w14:paraId="4A2F6411" w14:textId="77777777" w:rsidR="00B12659" w:rsidRPr="009B0846" w:rsidRDefault="00B12659" w:rsidP="00997479">
                  <w:pPr>
                    <w:rPr>
                      <w:b/>
                      <w:lang w:eastAsia="ja-JP"/>
                    </w:rPr>
                  </w:pPr>
                </w:p>
              </w:tc>
            </w:tr>
          </w:tbl>
          <w:p w14:paraId="1162B6A9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3063C8D" w14:textId="77777777" w:rsidR="00B12659" w:rsidRPr="009B0846" w:rsidRDefault="00B12659" w:rsidP="00997479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14:paraId="714DA7D0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</w:rPr>
            </w:pPr>
            <w:r w:rsidRPr="009B0846">
              <w:rPr>
                <w:color w:val="000000"/>
                <w:sz w:val="18"/>
                <w:szCs w:val="18"/>
              </w:rPr>
              <w:t>1. Naxçıvan Muxtar Respublikasının Əmək və Əhalinin Sosial Müdafiəsi Nazirliyinin tabeliyində Dövlət Məşğulluq Agentliyinin yerli qurumları hesabat dövründən sonrakı ayın 3-dək Naxçıvan Muxtar Respublikasının Əmək və Əhalinin Sosial Müdafiəsi Nazirliyinin tabeliyində Dövlət Məşğulluq Agentliyinə.</w:t>
            </w:r>
          </w:p>
          <w:p w14:paraId="4B2BD86A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</w:rPr>
            </w:pPr>
            <w:r w:rsidRPr="009B0846">
              <w:rPr>
                <w:color w:val="000000"/>
                <w:sz w:val="18"/>
                <w:szCs w:val="18"/>
              </w:rPr>
              <w:t>2. Naxçıvan Muxtar Respublikasının Əmək və Əhalinin Sosial Müdafiəsi Nazirliyinin tabeliyində Dövlət Məşğulluq Agentliyi hesabat dövründən sonrakı ayın 5-dək:</w:t>
            </w:r>
          </w:p>
          <w:p w14:paraId="6C1A2C1A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</w:rPr>
            </w:pPr>
            <w:r w:rsidRPr="009B0846">
              <w:rPr>
                <w:color w:val="000000"/>
                <w:sz w:val="18"/>
                <w:szCs w:val="18"/>
              </w:rPr>
              <w:t>- Azərbaycan Respublikası Əmək və Əhalinin Sosial Müdafiəsi Nazirliyinin tabeliyində Dövlət Məşğulluq Agentliyinə;</w:t>
            </w:r>
          </w:p>
          <w:p w14:paraId="431ADA3B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  <w:lang w:val="en-US"/>
              </w:rPr>
            </w:pPr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Naxçıvan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Muxtar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Respublikasının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Statistika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Komitəsinə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14:paraId="7832DBC7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  <w:lang w:val="en-US"/>
              </w:rPr>
            </w:pPr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3.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Respublikası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Nazirliyinin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tabeliyində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Məşğulluq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Agentliyinin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yerli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qurumları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hesabat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dövründən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sonrakı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ayın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5-dək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Respublikası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Nazirliyinin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tabeliyində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Məşğulluq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Agentliyinə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14:paraId="52265309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  <w:lang w:val="en-US"/>
              </w:rPr>
            </w:pPr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Respublikası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Nazirliyinin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tabeliyində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Məşğulluq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Agentliyi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hesabat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dövründən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sonrakı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ayın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7-dək:</w:t>
            </w:r>
          </w:p>
          <w:p w14:paraId="234C4FEC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  <w:lang w:val="en-US"/>
              </w:rPr>
            </w:pPr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Respublikasının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Nazirliyinə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>;</w:t>
            </w:r>
          </w:p>
          <w:p w14:paraId="41A2C76F" w14:textId="77777777" w:rsidR="00B12659" w:rsidRPr="009B0846" w:rsidRDefault="00B12659" w:rsidP="00997479">
            <w:pPr>
              <w:rPr>
                <w:color w:val="000000"/>
                <w:sz w:val="18"/>
                <w:szCs w:val="18"/>
                <w:lang w:val="en-US"/>
              </w:rPr>
            </w:pPr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Respublikasının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Statistika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Komitəsinə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ya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elektron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formada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Statistika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Komitəsinin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internet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səhifəsində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(www.stat.gov.az) real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vaxt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rejimində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təqdim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0846">
              <w:rPr>
                <w:color w:val="000000"/>
                <w:sz w:val="18"/>
                <w:szCs w:val="18"/>
                <w:lang w:val="en-US"/>
              </w:rPr>
              <w:t>edir</w:t>
            </w:r>
            <w:proofErr w:type="spellEnd"/>
            <w:r w:rsidRPr="009B0846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14:paraId="019A4293" w14:textId="77777777" w:rsidR="00B12659" w:rsidRPr="009B0846" w:rsidRDefault="00B12659" w:rsidP="00997479">
            <w:pPr>
              <w:rPr>
                <w:sz w:val="20"/>
                <w:szCs w:val="20"/>
                <w:lang w:val="en-US"/>
              </w:rPr>
            </w:pPr>
            <w:proofErr w:type="spellStart"/>
            <w:r w:rsidRPr="009B0846">
              <w:rPr>
                <w:sz w:val="20"/>
                <w:szCs w:val="20"/>
                <w:lang w:val="en-US"/>
              </w:rPr>
              <w:t>Hesabat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formasına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və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onun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doldurulmasına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dair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rəy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və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təkliflərinizi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Azərbaycan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9B0846">
              <w:rPr>
                <w:sz w:val="20"/>
                <w:szCs w:val="20"/>
                <w:lang w:val="en-US"/>
              </w:rPr>
              <w:t>Respublikasının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Dövlət</w:t>
            </w:r>
            <w:proofErr w:type="spellEnd"/>
            <w:proofErr w:type="gram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Statistika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Komitəsinə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göndərə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z w:val="20"/>
                <w:szCs w:val="20"/>
                <w:lang w:val="en-US"/>
              </w:rPr>
              <w:t>bilərsiniz</w:t>
            </w:r>
            <w:proofErr w:type="spellEnd"/>
            <w:r w:rsidRPr="009B0846">
              <w:rPr>
                <w:sz w:val="20"/>
                <w:szCs w:val="20"/>
                <w:lang w:val="en-US"/>
              </w:rPr>
              <w:t>.</w:t>
            </w:r>
          </w:p>
          <w:p w14:paraId="5F4E3F07" w14:textId="77777777" w:rsidR="003C1F4B" w:rsidRPr="009B0846" w:rsidRDefault="003C1F4B" w:rsidP="00997479">
            <w:pPr>
              <w:rPr>
                <w:spacing w:val="-1"/>
                <w:sz w:val="20"/>
                <w:szCs w:val="20"/>
                <w:lang w:val="en-US"/>
              </w:rPr>
            </w:pPr>
          </w:p>
          <w:p w14:paraId="01EC65A8" w14:textId="081D18D4" w:rsidR="00B12659" w:rsidRPr="009B0846" w:rsidRDefault="00B12659" w:rsidP="00997479">
            <w:pPr>
              <w:rPr>
                <w:b/>
                <w:lang w:val="en-US" w:eastAsia="ja-JP"/>
              </w:rPr>
            </w:pPr>
            <w:proofErr w:type="spellStart"/>
            <w:r w:rsidRPr="009B0846">
              <w:rPr>
                <w:spacing w:val="-1"/>
                <w:sz w:val="20"/>
                <w:szCs w:val="20"/>
                <w:lang w:val="en-US"/>
              </w:rPr>
              <w:t>Elektron</w:t>
            </w:r>
            <w:proofErr w:type="spellEnd"/>
            <w:r w:rsidRPr="009B084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pacing w:val="-1"/>
                <w:sz w:val="20"/>
                <w:szCs w:val="20"/>
                <w:lang w:val="en-US"/>
              </w:rPr>
              <w:t>poçt</w:t>
            </w:r>
            <w:proofErr w:type="spellEnd"/>
            <w:r w:rsidRPr="009B084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0846">
              <w:rPr>
                <w:spacing w:val="-1"/>
                <w:sz w:val="20"/>
                <w:szCs w:val="20"/>
                <w:lang w:val="en-US"/>
              </w:rPr>
              <w:t>ünvanı</w:t>
            </w:r>
            <w:proofErr w:type="spellEnd"/>
            <w:r w:rsidRPr="009B0846">
              <w:rPr>
                <w:spacing w:val="-1"/>
                <w:sz w:val="20"/>
                <w:szCs w:val="20"/>
                <w:lang w:val="en-US"/>
              </w:rPr>
              <w:t xml:space="preserve">: </w:t>
            </w:r>
            <w:hyperlink r:id="rId8" w:history="1">
              <w:r w:rsidRPr="009B0846">
                <w:rPr>
                  <w:spacing w:val="-1"/>
                  <w:sz w:val="20"/>
                  <w:szCs w:val="20"/>
                  <w:lang w:val="en-US"/>
                </w:rPr>
                <w:t>hesabat@stat.gov.az</w:t>
              </w:r>
            </w:hyperlink>
          </w:p>
        </w:tc>
      </w:tr>
    </w:tbl>
    <w:p w14:paraId="4B72D711" w14:textId="77777777" w:rsidR="00B63243" w:rsidRPr="009B0846" w:rsidRDefault="00B63243" w:rsidP="003C1F4B">
      <w:pPr>
        <w:jc w:val="center"/>
        <w:rPr>
          <w:b/>
          <w:lang w:val="en-US" w:eastAsia="ja-JP"/>
        </w:rPr>
      </w:pPr>
    </w:p>
    <w:p w14:paraId="72B190B5" w14:textId="6E793A55" w:rsidR="00B12659" w:rsidRPr="009B0846" w:rsidRDefault="00B12659" w:rsidP="00DC5786">
      <w:pPr>
        <w:jc w:val="center"/>
        <w:rPr>
          <w:b/>
          <w:lang w:val="en-US" w:eastAsia="ja-JP"/>
        </w:rPr>
      </w:pPr>
      <w:r w:rsidRPr="009B0846">
        <w:rPr>
          <w:b/>
          <w:lang w:val="en-US" w:eastAsia="ja-JP"/>
        </w:rPr>
        <w:t xml:space="preserve">20____ilin ________ </w:t>
      </w:r>
      <w:proofErr w:type="spellStart"/>
      <w:r w:rsidRPr="009B0846">
        <w:rPr>
          <w:b/>
          <w:lang w:val="en-US" w:eastAsia="ja-JP"/>
        </w:rPr>
        <w:t>ayı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üzrə</w:t>
      </w:r>
      <w:proofErr w:type="spellEnd"/>
    </w:p>
    <w:p w14:paraId="02CD684D" w14:textId="77777777" w:rsidR="00B12659" w:rsidRPr="009B0846" w:rsidRDefault="00B12659" w:rsidP="003C1F4B">
      <w:pPr>
        <w:rPr>
          <w:b/>
          <w:lang w:val="en-US" w:eastAsia="ja-JP"/>
        </w:rPr>
        <w:sectPr w:rsidR="00B12659" w:rsidRPr="009B0846" w:rsidSect="00B12659">
          <w:endnotePr>
            <w:numFmt w:val="decimal"/>
          </w:endnotePr>
          <w:type w:val="continuous"/>
          <w:pgSz w:w="16838" w:h="11906" w:orient="landscape" w:code="9"/>
          <w:pgMar w:top="1077" w:right="1418" w:bottom="567" w:left="737" w:header="709" w:footer="709" w:gutter="0"/>
          <w:pgNumType w:start="1"/>
          <w:cols w:space="708"/>
          <w:titlePg/>
          <w:docGrid w:linePitch="360"/>
        </w:sectPr>
      </w:pPr>
    </w:p>
    <w:p w14:paraId="1D270634" w14:textId="77777777" w:rsidR="00B12659" w:rsidRPr="009B0846" w:rsidRDefault="00B12659" w:rsidP="00B12659">
      <w:pPr>
        <w:jc w:val="center"/>
        <w:rPr>
          <w:b/>
          <w:lang w:val="en-US" w:eastAsia="ja-JP"/>
        </w:rPr>
      </w:pPr>
    </w:p>
    <w:p w14:paraId="7D25B427" w14:textId="77777777" w:rsidR="00B12659" w:rsidRPr="009B0846" w:rsidRDefault="00B12659" w:rsidP="00B12659">
      <w:pPr>
        <w:jc w:val="center"/>
        <w:rPr>
          <w:b/>
          <w:lang w:val="en-US" w:eastAsia="ja-JP"/>
        </w:rPr>
      </w:pPr>
      <w:r w:rsidRPr="009B0846">
        <w:rPr>
          <w:b/>
          <w:lang w:val="en-US" w:eastAsia="ja-JP"/>
        </w:rPr>
        <w:t xml:space="preserve">I </w:t>
      </w:r>
      <w:proofErr w:type="spellStart"/>
      <w:r w:rsidRPr="009B0846">
        <w:rPr>
          <w:b/>
          <w:lang w:val="en-US" w:eastAsia="ja-JP"/>
        </w:rPr>
        <w:t>bölmə</w:t>
      </w:r>
      <w:proofErr w:type="spellEnd"/>
      <w:r w:rsidRPr="009B0846">
        <w:rPr>
          <w:b/>
          <w:lang w:val="en-US" w:eastAsia="ja-JP"/>
        </w:rPr>
        <w:t xml:space="preserve">. </w:t>
      </w:r>
      <w:proofErr w:type="spellStart"/>
      <w:r w:rsidRPr="009B0846">
        <w:rPr>
          <w:b/>
          <w:lang w:val="en-US" w:eastAsia="ja-JP"/>
        </w:rPr>
        <w:t>İşaxtaran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və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işsiz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şəxslərin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işə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düzəldilməsi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və</w:t>
      </w:r>
      <w:proofErr w:type="spellEnd"/>
      <w:r w:rsidRPr="009B0846">
        <w:rPr>
          <w:b/>
          <w:lang w:val="en-US" w:eastAsia="ja-JP"/>
        </w:rPr>
        <w:t xml:space="preserve"> </w:t>
      </w:r>
      <w:proofErr w:type="spellStart"/>
      <w:r w:rsidRPr="009B0846">
        <w:rPr>
          <w:b/>
          <w:lang w:val="en-US" w:eastAsia="ja-JP"/>
        </w:rPr>
        <w:t>məşğulluğu</w:t>
      </w:r>
      <w:proofErr w:type="spellEnd"/>
    </w:p>
    <w:p w14:paraId="2A7D285E" w14:textId="77777777" w:rsidR="00B12659" w:rsidRPr="009B0846" w:rsidRDefault="00B12659" w:rsidP="00B12659">
      <w:pPr>
        <w:jc w:val="center"/>
        <w:rPr>
          <w:b/>
          <w:lang w:val="en-US" w:eastAsia="ja-JP"/>
        </w:rPr>
      </w:pP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2"/>
        <w:gridCol w:w="978"/>
        <w:gridCol w:w="1157"/>
        <w:gridCol w:w="1521"/>
      </w:tblGrid>
      <w:tr w:rsidR="00B12659" w:rsidRPr="009B0846" w14:paraId="508CD4EF" w14:textId="77777777" w:rsidTr="00B63243">
        <w:trPr>
          <w:trHeight w:val="622"/>
          <w:jc w:val="center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5CB7" w14:textId="77777777" w:rsidR="00B12659" w:rsidRPr="009B0846" w:rsidRDefault="00B12659" w:rsidP="00997479">
            <w:pPr>
              <w:jc w:val="center"/>
              <w:rPr>
                <w:b/>
              </w:rPr>
            </w:pPr>
            <w:r w:rsidRPr="009B0846">
              <w:rPr>
                <w:b/>
              </w:rPr>
              <w:t>Göstəricinin adı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A5A9" w14:textId="77777777" w:rsidR="00B12659" w:rsidRPr="009B0846" w:rsidRDefault="00B12659" w:rsidP="00997479">
            <w:pPr>
              <w:jc w:val="center"/>
              <w:rPr>
                <w:b/>
                <w:bCs/>
              </w:rPr>
            </w:pPr>
            <w:r w:rsidRPr="009B0846">
              <w:rPr>
                <w:b/>
                <w:bCs/>
              </w:rPr>
              <w:t>Sətrin</w:t>
            </w:r>
            <w:r w:rsidRPr="009B0846">
              <w:rPr>
                <w:b/>
                <w:bCs/>
              </w:rPr>
              <w:br/>
              <w:t>kodu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FB51" w14:textId="77777777" w:rsidR="00B12659" w:rsidRPr="009B0846" w:rsidRDefault="00B12659" w:rsidP="00997479">
            <w:pPr>
              <w:jc w:val="center"/>
              <w:rPr>
                <w:b/>
                <w:bCs/>
              </w:rPr>
            </w:pPr>
            <w:r w:rsidRPr="009B0846">
              <w:rPr>
                <w:b/>
                <w:bCs/>
              </w:rPr>
              <w:t>Cəmi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31BB" w14:textId="77777777" w:rsidR="00B12659" w:rsidRPr="009B0846" w:rsidRDefault="00B12659" w:rsidP="00997479">
            <w:pPr>
              <w:jc w:val="center"/>
              <w:rPr>
                <w:b/>
                <w:bCs/>
              </w:rPr>
            </w:pPr>
            <w:r w:rsidRPr="009B0846">
              <w:rPr>
                <w:b/>
                <w:bCs/>
              </w:rPr>
              <w:t>onlardan</w:t>
            </w:r>
            <w:r w:rsidRPr="009B0846">
              <w:rPr>
                <w:b/>
                <w:bCs/>
              </w:rPr>
              <w:br/>
              <w:t>qadınlar</w:t>
            </w:r>
          </w:p>
        </w:tc>
      </w:tr>
      <w:tr w:rsidR="00B12659" w:rsidRPr="009B0846" w14:paraId="0FCA3D89" w14:textId="77777777" w:rsidTr="00B63243">
        <w:trPr>
          <w:trHeight w:val="328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1B45C" w14:textId="77777777" w:rsidR="00B12659" w:rsidRPr="009B0846" w:rsidRDefault="00B12659" w:rsidP="00997479">
            <w:pPr>
              <w:jc w:val="center"/>
              <w:rPr>
                <w:b/>
              </w:rPr>
            </w:pPr>
            <w:r w:rsidRPr="009B0846">
              <w:rPr>
                <w:b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0F79B" w14:textId="77777777" w:rsidR="00B12659" w:rsidRPr="009B0846" w:rsidRDefault="00B12659" w:rsidP="00997479">
            <w:pPr>
              <w:jc w:val="center"/>
            </w:pPr>
            <w:r w:rsidRPr="009B0846">
              <w:t>B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7A20A" w14:textId="77777777" w:rsidR="00B12659" w:rsidRPr="009B0846" w:rsidRDefault="00B12659" w:rsidP="00997479">
            <w:pPr>
              <w:jc w:val="center"/>
            </w:pPr>
            <w:r w:rsidRPr="009B0846"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04454" w14:textId="77777777" w:rsidR="00B12659" w:rsidRPr="009B0846" w:rsidRDefault="00B12659" w:rsidP="00997479">
            <w:pPr>
              <w:jc w:val="center"/>
            </w:pPr>
            <w:r w:rsidRPr="009B0846">
              <w:t>2</w:t>
            </w:r>
          </w:p>
        </w:tc>
      </w:tr>
      <w:tr w:rsidR="00B12659" w:rsidRPr="009B0846" w14:paraId="4BE5192F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5D5A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İşaxtaran kimi qeydiyyata alınan şəxslər, nəfər</w:t>
            </w:r>
            <w:r w:rsidRPr="009B0846">
              <w:rPr>
                <w:bCs/>
                <w:color w:val="FF0000"/>
              </w:rPr>
              <w:t xml:space="preserve"> </w:t>
            </w:r>
            <w:r w:rsidRPr="009B0846">
              <w:rPr>
                <w:bCs/>
              </w:rPr>
              <w:t xml:space="preserve">   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2276" w14:textId="77777777" w:rsidR="00B12659" w:rsidRPr="009B0846" w:rsidRDefault="00B12659" w:rsidP="00997479">
            <w:pPr>
              <w:jc w:val="center"/>
            </w:pPr>
            <w:r w:rsidRPr="009B0846">
              <w:t>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7B767" w14:textId="77777777" w:rsidR="00B12659" w:rsidRPr="009B0846" w:rsidRDefault="00B12659" w:rsidP="00997479">
            <w:pPr>
              <w:jc w:val="center"/>
            </w:pPr>
            <w:r w:rsidRPr="009B0846"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3962D" w14:textId="77777777" w:rsidR="00B12659" w:rsidRPr="009B0846" w:rsidRDefault="00B12659" w:rsidP="00997479">
            <w:pPr>
              <w:jc w:val="center"/>
            </w:pPr>
            <w:r w:rsidRPr="009B0846">
              <w:t> </w:t>
            </w:r>
          </w:p>
        </w:tc>
      </w:tr>
      <w:tr w:rsidR="00B12659" w:rsidRPr="009B0846" w14:paraId="715733B2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FBF0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onlardan: məşğul şəxslər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F430" w14:textId="77777777" w:rsidR="00B12659" w:rsidRPr="009B0846" w:rsidRDefault="00B12659" w:rsidP="00997479">
            <w:pPr>
              <w:jc w:val="center"/>
            </w:pPr>
            <w:r w:rsidRPr="009B0846">
              <w:t>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8B2A6" w14:textId="77777777" w:rsidR="00B12659" w:rsidRPr="009B0846" w:rsidRDefault="00B12659" w:rsidP="00997479">
            <w:pPr>
              <w:jc w:val="center"/>
            </w:pPr>
            <w:r w:rsidRPr="009B0846"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A62A6" w14:textId="77777777" w:rsidR="00B12659" w:rsidRPr="009B0846" w:rsidRDefault="00B12659" w:rsidP="00997479">
            <w:pPr>
              <w:jc w:val="center"/>
            </w:pPr>
            <w:r w:rsidRPr="009B0846">
              <w:t> </w:t>
            </w:r>
          </w:p>
        </w:tc>
      </w:tr>
      <w:tr w:rsidR="00B12659" w:rsidRPr="009B0846" w14:paraId="117B2CFA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391D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İşsiz kimi qeydiyyata alınan şəxslər, nəfər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D458" w14:textId="77777777" w:rsidR="00B12659" w:rsidRPr="009B0846" w:rsidRDefault="00B12659" w:rsidP="00997479">
            <w:pPr>
              <w:jc w:val="center"/>
            </w:pPr>
            <w:r w:rsidRPr="009B0846">
              <w:t>03</w:t>
            </w:r>
          </w:p>
        </w:tc>
        <w:tc>
          <w:tcPr>
            <w:tcW w:w="1157" w:type="dxa"/>
            <w:shd w:val="clear" w:color="auto" w:fill="auto"/>
          </w:tcPr>
          <w:p w14:paraId="490D0065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12D50706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1D22705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2459" w14:textId="4019DC94" w:rsidR="00B12659" w:rsidRPr="009B0846" w:rsidRDefault="00567A1A" w:rsidP="00997479">
            <w:pPr>
              <w:rPr>
                <w:bCs/>
              </w:rPr>
            </w:pPr>
            <w:r w:rsidRPr="009B0846">
              <w:rPr>
                <w:bCs/>
                <w:lang w:val="az-Latn-AZ"/>
              </w:rPr>
              <w:t>İ</w:t>
            </w:r>
            <w:r w:rsidR="00B12659" w:rsidRPr="009B0846">
              <w:rPr>
                <w:bCs/>
              </w:rPr>
              <w:t>şsizlikdən sığorta ödənişi təyin edilmiş şəxslər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46A4" w14:textId="77777777" w:rsidR="00B12659" w:rsidRPr="009B0846" w:rsidRDefault="00B12659" w:rsidP="00997479">
            <w:pPr>
              <w:jc w:val="center"/>
            </w:pPr>
            <w:r w:rsidRPr="009B0846">
              <w:t>04</w:t>
            </w:r>
          </w:p>
        </w:tc>
        <w:tc>
          <w:tcPr>
            <w:tcW w:w="1157" w:type="dxa"/>
            <w:shd w:val="clear" w:color="auto" w:fill="auto"/>
          </w:tcPr>
          <w:p w14:paraId="66C6F963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7A5A35E2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52972285" w14:textId="77777777" w:rsidTr="00B63243">
        <w:trPr>
          <w:trHeight w:val="622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D7D7" w14:textId="38C76958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04-cü sətirdən: </w:t>
            </w:r>
            <w:r w:rsidR="00567A1A" w:rsidRPr="009B0846">
              <w:rPr>
                <w:bCs/>
              </w:rPr>
              <w:t>i</w:t>
            </w:r>
            <w:r w:rsidRPr="009B0846">
              <w:rPr>
                <w:bCs/>
              </w:rPr>
              <w:t xml:space="preserve">şsizlikdən sığorta ödənişinin minimum məbləği təyin edilənlər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11AC" w14:textId="77777777" w:rsidR="00B12659" w:rsidRPr="009B0846" w:rsidRDefault="00B12659" w:rsidP="00997479">
            <w:pPr>
              <w:jc w:val="center"/>
            </w:pPr>
            <w:r w:rsidRPr="009B0846">
              <w:t>05</w:t>
            </w:r>
          </w:p>
        </w:tc>
        <w:tc>
          <w:tcPr>
            <w:tcW w:w="1157" w:type="dxa"/>
            <w:shd w:val="clear" w:color="auto" w:fill="auto"/>
          </w:tcPr>
          <w:p w14:paraId="5D4AC0A9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17CDF0AF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D967A35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3F5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onlardan: təkrar ödəniş təyin edilənlər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271A" w14:textId="77777777" w:rsidR="00B12659" w:rsidRPr="009B0846" w:rsidRDefault="00B12659" w:rsidP="00997479">
            <w:pPr>
              <w:jc w:val="center"/>
            </w:pPr>
            <w:r w:rsidRPr="009B0846">
              <w:t>06</w:t>
            </w:r>
          </w:p>
        </w:tc>
        <w:tc>
          <w:tcPr>
            <w:tcW w:w="1157" w:type="dxa"/>
            <w:shd w:val="clear" w:color="auto" w:fill="auto"/>
          </w:tcPr>
          <w:p w14:paraId="004CD3A9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1E60AB40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64C814DE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482E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İşə düzəldilmiş şəxslər, nəfər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C92E" w14:textId="77777777" w:rsidR="00B12659" w:rsidRPr="009B0846" w:rsidRDefault="00B12659" w:rsidP="00997479">
            <w:pPr>
              <w:jc w:val="center"/>
            </w:pPr>
            <w:r w:rsidRPr="009B0846">
              <w:t>07</w:t>
            </w:r>
          </w:p>
        </w:tc>
        <w:tc>
          <w:tcPr>
            <w:tcW w:w="1157" w:type="dxa"/>
            <w:shd w:val="clear" w:color="auto" w:fill="auto"/>
          </w:tcPr>
          <w:p w14:paraId="336EB397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38EC8571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0460AE23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7A2A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onlardan: işsiz kimi qeydiyyatda olmuş şəxslər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7E38" w14:textId="77777777" w:rsidR="00B12659" w:rsidRPr="009B0846" w:rsidRDefault="00B12659" w:rsidP="00997479">
            <w:pPr>
              <w:jc w:val="center"/>
            </w:pPr>
            <w:r w:rsidRPr="009B0846">
              <w:t>08</w:t>
            </w:r>
          </w:p>
        </w:tc>
        <w:tc>
          <w:tcPr>
            <w:tcW w:w="1157" w:type="dxa"/>
            <w:shd w:val="clear" w:color="auto" w:fill="auto"/>
          </w:tcPr>
          <w:p w14:paraId="4C42DF9E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3C898FDC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525863DC" w14:textId="77777777" w:rsidTr="00B63243">
        <w:trPr>
          <w:trHeight w:val="328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2592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                məşğul şəxslər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600" w14:textId="77777777" w:rsidR="00B12659" w:rsidRPr="009B0846" w:rsidRDefault="00B12659" w:rsidP="00997479">
            <w:pPr>
              <w:jc w:val="center"/>
            </w:pPr>
            <w:r w:rsidRPr="009B0846">
              <w:t>09</w:t>
            </w:r>
          </w:p>
        </w:tc>
        <w:tc>
          <w:tcPr>
            <w:tcW w:w="1157" w:type="dxa"/>
            <w:shd w:val="clear" w:color="auto" w:fill="auto"/>
          </w:tcPr>
          <w:p w14:paraId="727BCE2C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12A15577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45B45ADE" w14:textId="77777777" w:rsidTr="00B63243">
        <w:trPr>
          <w:trHeight w:val="622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084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Qeydiyyatdan çıxarılmış və ya qeydiyyatı ləğv edilmiş işaxtaran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E985" w14:textId="77777777" w:rsidR="00B12659" w:rsidRPr="009B0846" w:rsidRDefault="00B12659" w:rsidP="00997479">
            <w:pPr>
              <w:jc w:val="center"/>
            </w:pPr>
            <w:r w:rsidRPr="009B0846">
              <w:t>10</w:t>
            </w:r>
          </w:p>
        </w:tc>
        <w:tc>
          <w:tcPr>
            <w:tcW w:w="1157" w:type="dxa"/>
            <w:shd w:val="clear" w:color="auto" w:fill="auto"/>
          </w:tcPr>
          <w:p w14:paraId="1F6B4452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7128CFAF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44105699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DEE0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    onlardan: işsiz kimi qeydiyyatda olmuşdur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0440" w14:textId="77777777" w:rsidR="00B12659" w:rsidRPr="009B0846" w:rsidRDefault="00B12659" w:rsidP="00997479">
            <w:pPr>
              <w:jc w:val="center"/>
            </w:pPr>
            <w:r w:rsidRPr="009B0846">
              <w:t>11</w:t>
            </w:r>
          </w:p>
        </w:tc>
        <w:tc>
          <w:tcPr>
            <w:tcW w:w="1157" w:type="dxa"/>
            <w:shd w:val="clear" w:color="auto" w:fill="auto"/>
          </w:tcPr>
          <w:p w14:paraId="0F74F307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149C1CFA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51CB4FD" w14:textId="77777777" w:rsidTr="00B63243">
        <w:trPr>
          <w:trHeight w:val="950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6F2C4" w14:textId="357CF446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Hesabat ayının sonuna işaxtaran kimi qeydiyyatda qalan şəxslər (əvvəlki ay üzrə hesabatın 12-ci sətri + hazırki hesabatın 01-ci sətiri </w:t>
            </w:r>
            <w:r w:rsidR="00567A1A" w:rsidRPr="009B0846">
              <w:rPr>
                <w:bCs/>
              </w:rPr>
              <w:t>–</w:t>
            </w:r>
            <w:r w:rsidRPr="009B0846">
              <w:rPr>
                <w:bCs/>
              </w:rPr>
              <w:t xml:space="preserve"> 07-ci sətri </w:t>
            </w:r>
            <w:r w:rsidR="00567A1A" w:rsidRPr="009B0846">
              <w:rPr>
                <w:bCs/>
              </w:rPr>
              <w:t>–</w:t>
            </w:r>
            <w:r w:rsidRPr="009B0846">
              <w:rPr>
                <w:bCs/>
              </w:rPr>
              <w:t xml:space="preserve"> 10-cu sətri)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121B" w14:textId="77777777" w:rsidR="00B12659" w:rsidRPr="009B0846" w:rsidRDefault="00B12659" w:rsidP="00997479">
            <w:pPr>
              <w:jc w:val="center"/>
            </w:pPr>
            <w:r w:rsidRPr="009B0846">
              <w:t>12</w:t>
            </w:r>
          </w:p>
        </w:tc>
        <w:tc>
          <w:tcPr>
            <w:tcW w:w="1157" w:type="dxa"/>
            <w:shd w:val="clear" w:color="auto" w:fill="auto"/>
          </w:tcPr>
          <w:p w14:paraId="2BBF8BE6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6E66B438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07C1F6CB" w14:textId="77777777" w:rsidTr="00B63243">
        <w:trPr>
          <w:trHeight w:val="950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8366F" w14:textId="2BC48BEA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onlardan: işsiz kimi qeydiyyata alınmış şəxslər (əvvəlki ay üzrə hesabatın 13-cü sətri + hazırki hesabatın 03-cü sətiri </w:t>
            </w:r>
            <w:r w:rsidR="00567A1A" w:rsidRPr="009B0846">
              <w:rPr>
                <w:bCs/>
              </w:rPr>
              <w:t>–</w:t>
            </w:r>
            <w:r w:rsidRPr="009B0846">
              <w:rPr>
                <w:bCs/>
              </w:rPr>
              <w:t xml:space="preserve"> 08-ci sətri </w:t>
            </w:r>
            <w:r w:rsidR="00567A1A" w:rsidRPr="009B0846">
              <w:rPr>
                <w:bCs/>
              </w:rPr>
              <w:t>–</w:t>
            </w:r>
            <w:r w:rsidRPr="009B0846">
              <w:rPr>
                <w:bCs/>
              </w:rPr>
              <w:t xml:space="preserve"> 11-ci sətri)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2925" w14:textId="77777777" w:rsidR="00B12659" w:rsidRPr="009B0846" w:rsidRDefault="00B12659" w:rsidP="00997479">
            <w:pPr>
              <w:jc w:val="center"/>
            </w:pPr>
            <w:r w:rsidRPr="009B0846">
              <w:t>13</w:t>
            </w:r>
          </w:p>
        </w:tc>
        <w:tc>
          <w:tcPr>
            <w:tcW w:w="1157" w:type="dxa"/>
            <w:shd w:val="clear" w:color="auto" w:fill="auto"/>
          </w:tcPr>
          <w:p w14:paraId="77907510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7BE7D421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0CD9CAFE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8684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13-cü sətirdən: işsizlikdən sığorta ödənişi alanlar,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558" w14:textId="77777777" w:rsidR="00B12659" w:rsidRPr="009B0846" w:rsidRDefault="00B12659" w:rsidP="00997479">
            <w:pPr>
              <w:jc w:val="center"/>
            </w:pPr>
            <w:r w:rsidRPr="009B0846">
              <w:t>14</w:t>
            </w:r>
          </w:p>
        </w:tc>
        <w:tc>
          <w:tcPr>
            <w:tcW w:w="1157" w:type="dxa"/>
            <w:shd w:val="clear" w:color="auto" w:fill="auto"/>
          </w:tcPr>
          <w:p w14:paraId="44593E12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2EAF0EDC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39705C76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272D" w14:textId="77777777" w:rsidR="00B12659" w:rsidRPr="009B0846" w:rsidRDefault="00B12659" w:rsidP="00997479">
            <w:pPr>
              <w:rPr>
                <w:bCs/>
                <w:lang w:val="en-US"/>
              </w:rPr>
            </w:pPr>
            <w:proofErr w:type="spellStart"/>
            <w:r w:rsidRPr="009B0846">
              <w:rPr>
                <w:bCs/>
                <w:lang w:val="en-US"/>
              </w:rPr>
              <w:t>onlardan</w:t>
            </w:r>
            <w:proofErr w:type="spellEnd"/>
            <w:r w:rsidRPr="009B0846">
              <w:rPr>
                <w:bCs/>
                <w:lang w:val="en-US"/>
              </w:rPr>
              <w:t xml:space="preserve">: minimum </w:t>
            </w:r>
            <w:proofErr w:type="spellStart"/>
            <w:r w:rsidRPr="009B0846">
              <w:rPr>
                <w:bCs/>
                <w:lang w:val="en-US"/>
              </w:rPr>
              <w:t>sığorta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ödənişi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məbləğində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A5F8" w14:textId="77777777" w:rsidR="00B12659" w:rsidRPr="009B0846" w:rsidRDefault="00B12659" w:rsidP="00997479">
            <w:pPr>
              <w:jc w:val="center"/>
            </w:pPr>
            <w:r w:rsidRPr="009B0846">
              <w:t>15</w:t>
            </w:r>
          </w:p>
        </w:tc>
        <w:tc>
          <w:tcPr>
            <w:tcW w:w="1157" w:type="dxa"/>
            <w:shd w:val="clear" w:color="auto" w:fill="auto"/>
          </w:tcPr>
          <w:p w14:paraId="0ABFCC8D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7B16EC33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3A059F33" w14:textId="77777777" w:rsidTr="00B63243">
        <w:trPr>
          <w:trHeight w:val="622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DF21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Dövlət Məşğulluq Agentliyinin yerli qurumu tərəfindən peşə hazırlığına göndərilmiş şəxslər, nəfər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BAAC" w14:textId="77777777" w:rsidR="00B12659" w:rsidRPr="009B0846" w:rsidRDefault="00B12659" w:rsidP="00997479">
            <w:pPr>
              <w:jc w:val="center"/>
            </w:pPr>
            <w:r w:rsidRPr="009B0846">
              <w:t>16</w:t>
            </w:r>
          </w:p>
        </w:tc>
        <w:tc>
          <w:tcPr>
            <w:tcW w:w="1157" w:type="dxa"/>
            <w:shd w:val="clear" w:color="auto" w:fill="auto"/>
          </w:tcPr>
          <w:p w14:paraId="5FA12F79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45A730BD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40DD4023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2785" w14:textId="77777777" w:rsidR="00B12659" w:rsidRPr="009B0846" w:rsidRDefault="00B12659" w:rsidP="00997479">
            <w:pPr>
              <w:rPr>
                <w:bCs/>
                <w:lang w:val="en-US"/>
              </w:rPr>
            </w:pPr>
            <w:r w:rsidRPr="009B0846">
              <w:rPr>
                <w:bCs/>
                <w:lang w:val="en-US"/>
              </w:rPr>
              <w:t xml:space="preserve">    </w:t>
            </w:r>
            <w:proofErr w:type="spellStart"/>
            <w:r w:rsidRPr="009B0846">
              <w:rPr>
                <w:bCs/>
                <w:lang w:val="en-US"/>
              </w:rPr>
              <w:t>onlardan</w:t>
            </w:r>
            <w:proofErr w:type="spellEnd"/>
            <w:r w:rsidRPr="009B0846">
              <w:rPr>
                <w:bCs/>
                <w:lang w:val="en-US"/>
              </w:rPr>
              <w:t xml:space="preserve">: </w:t>
            </w:r>
            <w:proofErr w:type="spellStart"/>
            <w:r w:rsidRPr="009B0846">
              <w:rPr>
                <w:bCs/>
                <w:lang w:val="en-US"/>
              </w:rPr>
              <w:t>işsiz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kimi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qeydiyyatda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olanlar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D170" w14:textId="77777777" w:rsidR="00B12659" w:rsidRPr="009B0846" w:rsidRDefault="00B12659" w:rsidP="00997479">
            <w:pPr>
              <w:jc w:val="center"/>
            </w:pPr>
            <w:r w:rsidRPr="009B0846">
              <w:t>17</w:t>
            </w:r>
          </w:p>
        </w:tc>
        <w:tc>
          <w:tcPr>
            <w:tcW w:w="1157" w:type="dxa"/>
            <w:shd w:val="clear" w:color="auto" w:fill="auto"/>
          </w:tcPr>
          <w:p w14:paraId="4EC89166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7F7EDC7A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C6AA697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5676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Peşə hazırlığını başa çatdırmış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94E1" w14:textId="77777777" w:rsidR="00B12659" w:rsidRPr="009B0846" w:rsidRDefault="00B12659" w:rsidP="00997479">
            <w:pPr>
              <w:jc w:val="center"/>
            </w:pPr>
            <w:r w:rsidRPr="009B0846">
              <w:t>18</w:t>
            </w:r>
          </w:p>
        </w:tc>
        <w:tc>
          <w:tcPr>
            <w:tcW w:w="1157" w:type="dxa"/>
            <w:shd w:val="clear" w:color="auto" w:fill="auto"/>
          </w:tcPr>
          <w:p w14:paraId="59BB556E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02C937B4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BFE225D" w14:textId="77777777" w:rsidTr="00B63243">
        <w:trPr>
          <w:trHeight w:val="328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5E386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Peşə hazırlığını bitirdikdən sonra işə düzəldilmiş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4F0B" w14:textId="77777777" w:rsidR="00B12659" w:rsidRPr="009B0846" w:rsidRDefault="00B12659" w:rsidP="00997479">
            <w:pPr>
              <w:jc w:val="center"/>
            </w:pPr>
            <w:r w:rsidRPr="009B0846">
              <w:t>19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6C317CA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25745C1A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1FD4D9ED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5094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Hesabat ayının sonuna peşə hazırlığı keçən şəxslər, nəfər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3547" w14:textId="77777777" w:rsidR="00B12659" w:rsidRPr="009B0846" w:rsidRDefault="00B12659" w:rsidP="00997479">
            <w:pPr>
              <w:jc w:val="center"/>
            </w:pPr>
            <w:r w:rsidRPr="009B0846">
              <w:t>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B3C4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shd w:val="clear" w:color="auto" w:fill="auto"/>
          </w:tcPr>
          <w:p w14:paraId="5D625146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3CCFDCD8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175D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Özünüməşğulluq proqramına cəlb olunmuş şəxslər, nəfər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2274" w14:textId="77777777" w:rsidR="00B12659" w:rsidRPr="009B0846" w:rsidRDefault="00B12659" w:rsidP="00997479">
            <w:pPr>
              <w:jc w:val="center"/>
            </w:pPr>
            <w:r w:rsidRPr="009B0846">
              <w:t>21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68B0838C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56B36FAB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E24C4E9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2FA0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Sosial iş yerlərinə qəbul olunmuş şəxslər, nəfər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C8D9" w14:textId="77777777" w:rsidR="00B12659" w:rsidRPr="009B0846" w:rsidRDefault="00B12659" w:rsidP="00997479">
            <w:pPr>
              <w:jc w:val="center"/>
            </w:pPr>
            <w:r w:rsidRPr="009B0846">
              <w:t>22</w:t>
            </w:r>
          </w:p>
        </w:tc>
        <w:tc>
          <w:tcPr>
            <w:tcW w:w="1157" w:type="dxa"/>
            <w:shd w:val="clear" w:color="auto" w:fill="auto"/>
          </w:tcPr>
          <w:p w14:paraId="1050D765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0863F7C4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134DEEB5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0D03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>Haqqı ödənilən ictimai işlərə cəlb edilmiş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1B5D" w14:textId="77777777" w:rsidR="00B12659" w:rsidRPr="009B0846" w:rsidRDefault="00B12659" w:rsidP="00997479">
            <w:pPr>
              <w:jc w:val="center"/>
            </w:pPr>
            <w:r w:rsidRPr="009B0846">
              <w:t>23</w:t>
            </w:r>
          </w:p>
        </w:tc>
        <w:tc>
          <w:tcPr>
            <w:tcW w:w="1157" w:type="dxa"/>
            <w:shd w:val="clear" w:color="auto" w:fill="auto"/>
          </w:tcPr>
          <w:p w14:paraId="3A216825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2EA53779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B12659" w:rsidRPr="009B0846" w14:paraId="7D4B05F7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4FC0" w14:textId="77777777" w:rsidR="00B12659" w:rsidRPr="009B0846" w:rsidRDefault="00B12659" w:rsidP="00997479">
            <w:pPr>
              <w:rPr>
                <w:bCs/>
              </w:rPr>
            </w:pPr>
            <w:r w:rsidRPr="009B0846">
              <w:rPr>
                <w:bCs/>
              </w:rPr>
              <w:t xml:space="preserve">    onlardan: işsiz kimi qeydiyyatda olmuş şəxslər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42DB" w14:textId="77777777" w:rsidR="00B12659" w:rsidRPr="009B0846" w:rsidRDefault="00B12659" w:rsidP="00997479">
            <w:pPr>
              <w:jc w:val="center"/>
            </w:pPr>
            <w:r w:rsidRPr="009B0846">
              <w:t>24</w:t>
            </w:r>
          </w:p>
        </w:tc>
        <w:tc>
          <w:tcPr>
            <w:tcW w:w="1157" w:type="dxa"/>
            <w:shd w:val="clear" w:color="auto" w:fill="auto"/>
          </w:tcPr>
          <w:p w14:paraId="357497B0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54EC0364" w14:textId="77777777" w:rsidR="00B12659" w:rsidRPr="009B0846" w:rsidRDefault="00B12659" w:rsidP="00997479">
            <w:pPr>
              <w:rPr>
                <w:b/>
                <w:lang w:eastAsia="ja-JP"/>
              </w:rPr>
            </w:pPr>
          </w:p>
        </w:tc>
      </w:tr>
      <w:tr w:rsidR="00567A1A" w:rsidRPr="009B0846" w14:paraId="34365BAE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D9C7" w14:textId="05999AAB" w:rsidR="00567A1A" w:rsidRPr="009B0846" w:rsidRDefault="00567A1A" w:rsidP="00997479">
            <w:pPr>
              <w:rPr>
                <w:bCs/>
                <w:lang w:val="az-Latn-AZ"/>
              </w:rPr>
            </w:pPr>
            <w:r w:rsidRPr="009B0846">
              <w:rPr>
                <w:bCs/>
                <w:lang w:val="az-Latn-AZ"/>
              </w:rPr>
              <w:t>Hesabat ayının sonuna haqqı ödənilən ictimai işləri davam etdirən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5B98" w14:textId="7C8727A9" w:rsidR="00567A1A" w:rsidRPr="009B0846" w:rsidRDefault="00567A1A" w:rsidP="00997479">
            <w:pPr>
              <w:jc w:val="center"/>
              <w:rPr>
                <w:lang w:val="az-Latn-AZ"/>
              </w:rPr>
            </w:pPr>
            <w:r w:rsidRPr="009B0846">
              <w:rPr>
                <w:lang w:val="az-Latn-AZ"/>
              </w:rPr>
              <w:t>24-1</w:t>
            </w:r>
          </w:p>
        </w:tc>
        <w:tc>
          <w:tcPr>
            <w:tcW w:w="1157" w:type="dxa"/>
            <w:shd w:val="clear" w:color="auto" w:fill="auto"/>
          </w:tcPr>
          <w:p w14:paraId="4B05A7D1" w14:textId="77777777" w:rsidR="00567A1A" w:rsidRPr="009B0846" w:rsidRDefault="00567A1A" w:rsidP="00997479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3303CF59" w14:textId="77777777" w:rsidR="00567A1A" w:rsidRPr="009B0846" w:rsidRDefault="00567A1A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FA3EC0D" w14:textId="77777777" w:rsidTr="003B7B76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D17C" w14:textId="2F1A4662" w:rsidR="00956A5E" w:rsidRPr="00F569A8" w:rsidRDefault="00956A5E" w:rsidP="00956A5E">
            <w:pPr>
              <w:rPr>
                <w:bCs/>
              </w:rPr>
            </w:pPr>
            <w:r w:rsidRPr="00F569A8">
              <w:rPr>
                <w:rFonts w:ascii="Palatino Linotype" w:hAnsi="Palatino Linotype"/>
                <w:lang w:val="az-Latn-AZ"/>
              </w:rPr>
              <w:t>Kvota üzrə işə düzələn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6C85" w14:textId="71F39BCC" w:rsidR="00956A5E" w:rsidRPr="00F569A8" w:rsidRDefault="00956A5E" w:rsidP="00956A5E">
            <w:pPr>
              <w:jc w:val="center"/>
            </w:pPr>
            <w:r w:rsidRPr="00F569A8">
              <w:rPr>
                <w:lang w:val="az-Latn-AZ"/>
              </w:rPr>
              <w:t>24-2</w:t>
            </w:r>
          </w:p>
        </w:tc>
        <w:tc>
          <w:tcPr>
            <w:tcW w:w="1157" w:type="dxa"/>
            <w:shd w:val="clear" w:color="auto" w:fill="auto"/>
          </w:tcPr>
          <w:p w14:paraId="140D086E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53091CD5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  <w:tr w:rsidR="00956A5E" w:rsidRPr="009B0846" w14:paraId="475AA4FF" w14:textId="77777777" w:rsidTr="003B7B76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4926" w14:textId="1E0ADB92" w:rsidR="00956A5E" w:rsidRPr="00F569A8" w:rsidRDefault="00956A5E" w:rsidP="00956A5E">
            <w:pPr>
              <w:rPr>
                <w:bCs/>
              </w:rPr>
            </w:pPr>
            <w:r w:rsidRPr="00F569A8">
              <w:rPr>
                <w:rFonts w:ascii="Palatino Linotype" w:hAnsi="Palatino Linotype"/>
                <w:lang w:val="az-Latn-AZ"/>
              </w:rPr>
              <w:t>Kvotadan əlavə işə düzələn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0FF9" w14:textId="06DB94B3" w:rsidR="00956A5E" w:rsidRPr="00F569A8" w:rsidRDefault="00956A5E" w:rsidP="00956A5E">
            <w:pPr>
              <w:jc w:val="center"/>
            </w:pPr>
            <w:r w:rsidRPr="00F569A8">
              <w:rPr>
                <w:lang w:val="az-Latn-AZ"/>
              </w:rPr>
              <w:t>24-3</w:t>
            </w:r>
          </w:p>
        </w:tc>
        <w:tc>
          <w:tcPr>
            <w:tcW w:w="1157" w:type="dxa"/>
            <w:shd w:val="clear" w:color="auto" w:fill="auto"/>
          </w:tcPr>
          <w:p w14:paraId="7A6D7CC6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5558B668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  <w:tr w:rsidR="00956A5E" w:rsidRPr="009B0846" w14:paraId="2C76EEE0" w14:textId="77777777" w:rsidTr="003B7B76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C9E8" w14:textId="21962BD6" w:rsidR="00956A5E" w:rsidRPr="00F569A8" w:rsidRDefault="00956A5E" w:rsidP="00956A5E">
            <w:pPr>
              <w:rPr>
                <w:bCs/>
              </w:rPr>
            </w:pPr>
            <w:r w:rsidRPr="00F569A8">
              <w:rPr>
                <w:rFonts w:ascii="Palatino Linotype" w:hAnsi="Palatino Linotype"/>
                <w:lang w:val="az-Latn-AZ"/>
              </w:rPr>
              <w:t>Məqsədli proqramlara cəlb olunan şəxslər, nəfər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8D2C" w14:textId="43B16A04" w:rsidR="00956A5E" w:rsidRPr="00F569A8" w:rsidRDefault="00956A5E" w:rsidP="00956A5E">
            <w:pPr>
              <w:jc w:val="center"/>
            </w:pPr>
            <w:r w:rsidRPr="00F569A8">
              <w:rPr>
                <w:lang w:val="az-Latn-AZ"/>
              </w:rPr>
              <w:t>24-4</w:t>
            </w:r>
          </w:p>
        </w:tc>
        <w:tc>
          <w:tcPr>
            <w:tcW w:w="1157" w:type="dxa"/>
            <w:shd w:val="clear" w:color="auto" w:fill="auto"/>
          </w:tcPr>
          <w:p w14:paraId="6E4D73D3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2C615141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  <w:tr w:rsidR="00956A5E" w:rsidRPr="009B0846" w14:paraId="01DFA22A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FF56" w14:textId="2A5ECD56" w:rsidR="00956A5E" w:rsidRPr="009B0846" w:rsidRDefault="00956A5E" w:rsidP="00956A5E">
            <w:pPr>
              <w:rPr>
                <w:bCs/>
                <w:lang w:val="en-US"/>
              </w:rPr>
            </w:pPr>
            <w:proofErr w:type="spellStart"/>
            <w:r w:rsidRPr="009B0846">
              <w:rPr>
                <w:bCs/>
                <w:lang w:val="en-US"/>
              </w:rPr>
              <w:t>Hesabat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ayının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sonuna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vakansiyaların</w:t>
            </w:r>
            <w:proofErr w:type="spellEnd"/>
            <w:r w:rsidRPr="009B0846">
              <w:rPr>
                <w:bCs/>
                <w:lang w:val="en-US"/>
              </w:rPr>
              <w:t xml:space="preserve"> </w:t>
            </w:r>
            <w:proofErr w:type="spellStart"/>
            <w:r w:rsidRPr="009B0846">
              <w:rPr>
                <w:bCs/>
                <w:lang w:val="en-US"/>
              </w:rPr>
              <w:t>sayı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8B16" w14:textId="11F8224E" w:rsidR="00956A5E" w:rsidRPr="009B0846" w:rsidRDefault="00956A5E" w:rsidP="00956A5E">
            <w:pPr>
              <w:jc w:val="center"/>
            </w:pPr>
            <w:r w:rsidRPr="009B0846">
              <w:t>25</w:t>
            </w:r>
          </w:p>
        </w:tc>
        <w:tc>
          <w:tcPr>
            <w:tcW w:w="1157" w:type="dxa"/>
            <w:shd w:val="clear" w:color="auto" w:fill="auto"/>
          </w:tcPr>
          <w:p w14:paraId="1670CD25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007ACB8D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  <w:tr w:rsidR="00956A5E" w:rsidRPr="009B0846" w14:paraId="35C75D4E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36BF0" w14:textId="77777777" w:rsidR="00956A5E" w:rsidRPr="009B0846" w:rsidRDefault="00956A5E" w:rsidP="00956A5E">
            <w:pPr>
              <w:rPr>
                <w:bCs/>
              </w:rPr>
            </w:pPr>
            <w:r w:rsidRPr="009B0846">
              <w:rPr>
                <w:bCs/>
              </w:rPr>
              <w:t xml:space="preserve">    onlardan: fəhlə peşələri üzrə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BF64" w14:textId="77777777" w:rsidR="00956A5E" w:rsidRPr="009B0846" w:rsidRDefault="00956A5E" w:rsidP="00956A5E">
            <w:pPr>
              <w:jc w:val="center"/>
            </w:pPr>
            <w:r w:rsidRPr="009B0846">
              <w:t>26</w:t>
            </w:r>
          </w:p>
        </w:tc>
        <w:tc>
          <w:tcPr>
            <w:tcW w:w="1157" w:type="dxa"/>
            <w:shd w:val="clear" w:color="auto" w:fill="auto"/>
          </w:tcPr>
          <w:p w14:paraId="166B13B5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24DFB8F5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  <w:tr w:rsidR="00956A5E" w:rsidRPr="009B0846" w14:paraId="25426562" w14:textId="77777777" w:rsidTr="00B63243">
        <w:trPr>
          <w:trHeight w:val="622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4C0F" w14:textId="77777777" w:rsidR="00956A5E" w:rsidRPr="009B0846" w:rsidRDefault="00956A5E" w:rsidP="00956A5E">
            <w:pPr>
              <w:rPr>
                <w:bCs/>
              </w:rPr>
            </w:pPr>
            <w:r w:rsidRPr="009B0846">
              <w:rPr>
                <w:bCs/>
              </w:rPr>
              <w:t>Hesabat dövründə işsizlikdən sığorta ödənişi üçün faktiki hesablanmış vəsait, manat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A34E" w14:textId="77777777" w:rsidR="00956A5E" w:rsidRPr="009B0846" w:rsidRDefault="00956A5E" w:rsidP="00956A5E">
            <w:pPr>
              <w:jc w:val="center"/>
            </w:pPr>
            <w:r w:rsidRPr="009B0846">
              <w:t>27</w:t>
            </w:r>
          </w:p>
        </w:tc>
        <w:tc>
          <w:tcPr>
            <w:tcW w:w="1157" w:type="dxa"/>
            <w:shd w:val="clear" w:color="auto" w:fill="auto"/>
          </w:tcPr>
          <w:p w14:paraId="3B1AC898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0D8E4038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  <w:tr w:rsidR="00956A5E" w:rsidRPr="009B0846" w14:paraId="23DB9C6B" w14:textId="77777777" w:rsidTr="00B63243">
        <w:trPr>
          <w:trHeight w:val="311"/>
          <w:jc w:val="center"/>
        </w:trPr>
        <w:tc>
          <w:tcPr>
            <w:tcW w:w="7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2D8D" w14:textId="77777777" w:rsidR="00956A5E" w:rsidRPr="009B0846" w:rsidRDefault="00956A5E" w:rsidP="00956A5E">
            <w:pPr>
              <w:rPr>
                <w:bCs/>
              </w:rPr>
            </w:pPr>
            <w:r w:rsidRPr="009B0846">
              <w:rPr>
                <w:bCs/>
              </w:rPr>
              <w:t xml:space="preserve">     o cümlədən: minimum sığorta ödənişi məbləğində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68F8" w14:textId="77777777" w:rsidR="00956A5E" w:rsidRPr="009B0846" w:rsidRDefault="00956A5E" w:rsidP="00956A5E">
            <w:pPr>
              <w:jc w:val="center"/>
            </w:pPr>
            <w:r w:rsidRPr="009B0846">
              <w:t>28</w:t>
            </w:r>
          </w:p>
        </w:tc>
        <w:tc>
          <w:tcPr>
            <w:tcW w:w="1157" w:type="dxa"/>
            <w:shd w:val="clear" w:color="auto" w:fill="auto"/>
          </w:tcPr>
          <w:p w14:paraId="741FB78D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  <w:tc>
          <w:tcPr>
            <w:tcW w:w="1521" w:type="dxa"/>
            <w:shd w:val="clear" w:color="auto" w:fill="auto"/>
          </w:tcPr>
          <w:p w14:paraId="7FD184AB" w14:textId="77777777" w:rsidR="00956A5E" w:rsidRPr="009B0846" w:rsidRDefault="00956A5E" w:rsidP="00956A5E">
            <w:pPr>
              <w:rPr>
                <w:b/>
                <w:lang w:eastAsia="ja-JP"/>
              </w:rPr>
            </w:pPr>
          </w:p>
        </w:tc>
      </w:tr>
    </w:tbl>
    <w:p w14:paraId="0C393904" w14:textId="77777777" w:rsidR="00B12659" w:rsidRPr="009B0846" w:rsidRDefault="00B12659" w:rsidP="00B12659">
      <w:pPr>
        <w:rPr>
          <w:b/>
          <w:lang w:eastAsia="ja-JP"/>
        </w:rPr>
        <w:sectPr w:rsidR="00B12659" w:rsidRPr="009B0846" w:rsidSect="00956A5E">
          <w:pgSz w:w="11906" w:h="16838" w:code="9"/>
          <w:pgMar w:top="450" w:right="1077" w:bottom="1276" w:left="567" w:header="709" w:footer="709" w:gutter="0"/>
          <w:pgNumType w:start="1"/>
          <w:cols w:space="708"/>
          <w:titlePg/>
          <w:docGrid w:linePitch="360"/>
        </w:sectPr>
      </w:pPr>
    </w:p>
    <w:p w14:paraId="64CC1C08" w14:textId="77777777" w:rsidR="00A1130E" w:rsidRPr="009B0846" w:rsidRDefault="00A1130E" w:rsidP="00B12659">
      <w:pPr>
        <w:jc w:val="center"/>
        <w:rPr>
          <w:b/>
          <w:lang w:eastAsia="ja-JP"/>
        </w:rPr>
      </w:pPr>
    </w:p>
    <w:p w14:paraId="34299F29" w14:textId="77777777" w:rsidR="00583561" w:rsidRPr="009B0846" w:rsidRDefault="00583561" w:rsidP="00B12659">
      <w:pPr>
        <w:jc w:val="center"/>
        <w:rPr>
          <w:b/>
          <w:lang w:eastAsia="ja-JP"/>
        </w:rPr>
      </w:pPr>
    </w:p>
    <w:p w14:paraId="0A4CF784" w14:textId="5590EEE5" w:rsidR="00B12659" w:rsidRPr="009B0846" w:rsidRDefault="00B12659" w:rsidP="00B12659">
      <w:pPr>
        <w:jc w:val="center"/>
        <w:rPr>
          <w:b/>
          <w:lang w:eastAsia="ja-JP"/>
        </w:rPr>
      </w:pPr>
      <w:r w:rsidRPr="009B0846">
        <w:rPr>
          <w:b/>
          <w:lang w:eastAsia="ja-JP"/>
        </w:rPr>
        <w:t>II bölmə. İqtisadi rayonlar və inzibati ərazi vahidləri üzrə işaxtaran və işsiz şəxslərin işə düzəldilməsi və məşğulluğu, cəmi</w:t>
      </w:r>
    </w:p>
    <w:p w14:paraId="7D0E47EF" w14:textId="4476C668" w:rsidR="00B12659" w:rsidRPr="009B0846" w:rsidRDefault="00B12659" w:rsidP="009877B5">
      <w:pPr>
        <w:jc w:val="center"/>
        <w:rPr>
          <w:bCs/>
          <w:lang w:eastAsia="ja-JP"/>
        </w:rPr>
      </w:pPr>
      <w:r w:rsidRPr="009B0846">
        <w:rPr>
          <w:bCs/>
          <w:lang w:eastAsia="ja-JP"/>
        </w:rPr>
        <w:t>(I bölmənin sətirləri üzrə)</w:t>
      </w:r>
    </w:p>
    <w:p w14:paraId="1BA64AD1" w14:textId="77777777" w:rsidR="00583561" w:rsidRPr="009B0846" w:rsidRDefault="00583561" w:rsidP="009877B5">
      <w:pPr>
        <w:jc w:val="center"/>
        <w:rPr>
          <w:bCs/>
          <w:lang w:eastAsia="ja-JP"/>
        </w:rPr>
      </w:pPr>
    </w:p>
    <w:tbl>
      <w:tblPr>
        <w:tblW w:w="16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211"/>
        <w:gridCol w:w="317"/>
        <w:gridCol w:w="318"/>
        <w:gridCol w:w="344"/>
        <w:gridCol w:w="343"/>
        <w:gridCol w:w="362"/>
        <w:gridCol w:w="317"/>
        <w:gridCol w:w="317"/>
        <w:gridCol w:w="317"/>
        <w:gridCol w:w="317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31"/>
        <w:gridCol w:w="455"/>
        <w:gridCol w:w="423"/>
        <w:gridCol w:w="423"/>
        <w:gridCol w:w="423"/>
        <w:gridCol w:w="423"/>
        <w:gridCol w:w="653"/>
        <w:gridCol w:w="630"/>
        <w:gridCol w:w="630"/>
        <w:gridCol w:w="630"/>
        <w:gridCol w:w="423"/>
        <w:gridCol w:w="423"/>
        <w:gridCol w:w="423"/>
        <w:gridCol w:w="423"/>
      </w:tblGrid>
      <w:tr w:rsidR="00956A5E" w:rsidRPr="009B0846" w14:paraId="160A8DD4" w14:textId="77777777" w:rsidTr="00F569A8">
        <w:trPr>
          <w:trHeight w:val="32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A911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Sətrin №-si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B3C9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İqtisadi rayonlar və inzibati ərazi vahidləri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1237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ACEA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33D2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DC94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DE2D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37F8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F3D8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BA3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F1B5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9042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1635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CE1C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06B9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DF77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C687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EAE8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9329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4D4F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921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6120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F62C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BF09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C04C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D92F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56777" w14:textId="3A0546D8" w:rsidR="00956A5E" w:rsidRPr="009B0846" w:rsidRDefault="00956A5E" w:rsidP="00956A5E">
            <w:pPr>
              <w:jc w:val="center"/>
              <w:rPr>
                <w:b/>
                <w:sz w:val="20"/>
                <w:szCs w:val="20"/>
                <w:lang w:val="az-Latn-AZ"/>
              </w:rPr>
            </w:pPr>
            <w:r w:rsidRPr="009B0846">
              <w:rPr>
                <w:b/>
                <w:sz w:val="20"/>
                <w:szCs w:val="20"/>
                <w:lang w:val="az-Latn-AZ"/>
              </w:rPr>
              <w:t>24-1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2485" w14:textId="6B934AFE" w:rsidR="00956A5E" w:rsidRPr="00F569A8" w:rsidRDefault="00956A5E" w:rsidP="00956A5E">
            <w:pPr>
              <w:jc w:val="center"/>
              <w:rPr>
                <w:b/>
                <w:sz w:val="20"/>
                <w:szCs w:val="20"/>
              </w:rPr>
            </w:pPr>
            <w:r w:rsidRPr="00F569A8">
              <w:rPr>
                <w:b/>
                <w:sz w:val="20"/>
                <w:szCs w:val="20"/>
                <w:lang w:val="az-Latn-AZ"/>
              </w:rPr>
              <w:t>24-2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9DCE" w14:textId="7902DEB4" w:rsidR="00956A5E" w:rsidRPr="00F569A8" w:rsidRDefault="00956A5E" w:rsidP="00956A5E">
            <w:pPr>
              <w:jc w:val="center"/>
              <w:rPr>
                <w:b/>
                <w:sz w:val="20"/>
                <w:szCs w:val="20"/>
              </w:rPr>
            </w:pPr>
            <w:r w:rsidRPr="00F569A8">
              <w:rPr>
                <w:b/>
                <w:sz w:val="20"/>
                <w:szCs w:val="20"/>
                <w:lang w:val="az-Latn-AZ"/>
              </w:rPr>
              <w:t>24-3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E2B7" w14:textId="2C7D281B" w:rsidR="00956A5E" w:rsidRPr="00F569A8" w:rsidRDefault="00956A5E" w:rsidP="00956A5E">
            <w:pPr>
              <w:jc w:val="center"/>
              <w:rPr>
                <w:b/>
                <w:sz w:val="20"/>
                <w:szCs w:val="20"/>
              </w:rPr>
            </w:pPr>
            <w:r w:rsidRPr="00F569A8">
              <w:rPr>
                <w:b/>
                <w:sz w:val="20"/>
                <w:szCs w:val="20"/>
                <w:lang w:val="az-Latn-AZ"/>
              </w:rPr>
              <w:t>24-4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B50A" w14:textId="4EA7E11D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4016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64B4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4FFE" w14:textId="77777777" w:rsidR="00956A5E" w:rsidRPr="009B0846" w:rsidRDefault="00956A5E" w:rsidP="00997479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28</w:t>
            </w:r>
          </w:p>
        </w:tc>
      </w:tr>
      <w:tr w:rsidR="00956A5E" w:rsidRPr="009B0846" w14:paraId="112ECA3D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DEFCD97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14:paraId="63AEEFF2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Bakı iqtisadi rayonu</w:t>
            </w:r>
          </w:p>
        </w:tc>
        <w:tc>
          <w:tcPr>
            <w:tcW w:w="317" w:type="dxa"/>
            <w:shd w:val="clear" w:color="auto" w:fill="auto"/>
          </w:tcPr>
          <w:p w14:paraId="49380B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6299F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5C963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A0BD0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24D37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55EC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66E52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6D55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7AD2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ECA6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B560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487C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DDBC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861D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2EE1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890F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1C8D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7CD9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2A04E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AF318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FACC7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8347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5EAC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069E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A1C2C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F75B8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11F6671" w14:textId="75D9CC0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B977BB" w14:textId="7098CDE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EE5DD8" w14:textId="0DCD3D6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92DD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5662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0F40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257C512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B113BA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1.1</w:t>
            </w:r>
          </w:p>
        </w:tc>
        <w:tc>
          <w:tcPr>
            <w:tcW w:w="2211" w:type="dxa"/>
            <w:shd w:val="clear" w:color="auto" w:fill="auto"/>
          </w:tcPr>
          <w:p w14:paraId="6F2A9064" w14:textId="77777777" w:rsidR="00956A5E" w:rsidRPr="009B0846" w:rsidRDefault="00956A5E" w:rsidP="00997479">
            <w:r w:rsidRPr="009B0846">
              <w:t>Binəqədi rayonu</w:t>
            </w:r>
          </w:p>
        </w:tc>
        <w:tc>
          <w:tcPr>
            <w:tcW w:w="317" w:type="dxa"/>
            <w:shd w:val="clear" w:color="auto" w:fill="auto"/>
          </w:tcPr>
          <w:p w14:paraId="4EF24F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0F0294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86BA8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53513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0355D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A4A71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4F8C8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72FD2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09C0A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5964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706B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E806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45ED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A3A6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3C03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6686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4877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0F0B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6323C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0583E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6CC9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8AA7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58A5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D7FC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70A79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7514C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7A91CE7" w14:textId="222101D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91C2EB6" w14:textId="1CA9C2F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F3B02E" w14:textId="0732F63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BACB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2276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3410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73743E5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C3005EC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1.2</w:t>
            </w:r>
          </w:p>
        </w:tc>
        <w:tc>
          <w:tcPr>
            <w:tcW w:w="2211" w:type="dxa"/>
            <w:shd w:val="clear" w:color="auto" w:fill="auto"/>
          </w:tcPr>
          <w:p w14:paraId="09602C65" w14:textId="77777777" w:rsidR="00956A5E" w:rsidRPr="009B0846" w:rsidRDefault="00956A5E" w:rsidP="00997479">
            <w:r w:rsidRPr="009B0846">
              <w:t>Xətai rayonu</w:t>
            </w:r>
          </w:p>
        </w:tc>
        <w:tc>
          <w:tcPr>
            <w:tcW w:w="317" w:type="dxa"/>
            <w:shd w:val="clear" w:color="auto" w:fill="auto"/>
          </w:tcPr>
          <w:p w14:paraId="4993C3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4B966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7AD69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2ACE6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E0B9D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AF5B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52BF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9953A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D0237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1B7D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9B92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152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E29C2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8D4C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BE82A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A835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1F76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0577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FD03E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2F678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709E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88C6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391C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0656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4EB96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65445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601381D" w14:textId="34F6ACE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6D08E84" w14:textId="6DC692F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24DEBB" w14:textId="5938E5B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8172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0D50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C6A1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32EB232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E34949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1.3</w:t>
            </w:r>
          </w:p>
        </w:tc>
        <w:tc>
          <w:tcPr>
            <w:tcW w:w="2211" w:type="dxa"/>
            <w:shd w:val="clear" w:color="auto" w:fill="auto"/>
          </w:tcPr>
          <w:p w14:paraId="62361E94" w14:textId="77777777" w:rsidR="00956A5E" w:rsidRPr="009B0846" w:rsidRDefault="00956A5E" w:rsidP="00997479">
            <w:r w:rsidRPr="009B0846">
              <w:t>Xəzər rayonu</w:t>
            </w:r>
          </w:p>
        </w:tc>
        <w:tc>
          <w:tcPr>
            <w:tcW w:w="317" w:type="dxa"/>
            <w:shd w:val="clear" w:color="auto" w:fill="auto"/>
          </w:tcPr>
          <w:p w14:paraId="514001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F9621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DA0A2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697DE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B42A4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A395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CA355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12662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8CDE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4184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959E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FD51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1AE0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1115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73C3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2379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E9E7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5E8D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F7A18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A0F73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CA7E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7020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A7EC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2ED7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F1FDE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9FB9D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92390C9" w14:textId="19F57E5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4F99C0C" w14:textId="27D2B2D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FED3C3" w14:textId="39F8484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0EDF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9ED8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EC45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C1F9914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176E9B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1.4</w:t>
            </w:r>
          </w:p>
        </w:tc>
        <w:tc>
          <w:tcPr>
            <w:tcW w:w="2211" w:type="dxa"/>
            <w:shd w:val="clear" w:color="auto" w:fill="auto"/>
          </w:tcPr>
          <w:p w14:paraId="59F15BEF" w14:textId="77777777" w:rsidR="00956A5E" w:rsidRPr="009B0846" w:rsidRDefault="00956A5E" w:rsidP="00997479">
            <w:r w:rsidRPr="009B0846">
              <w:t>Qaradağ rayonu</w:t>
            </w:r>
          </w:p>
        </w:tc>
        <w:tc>
          <w:tcPr>
            <w:tcW w:w="317" w:type="dxa"/>
            <w:shd w:val="clear" w:color="auto" w:fill="auto"/>
          </w:tcPr>
          <w:p w14:paraId="1B60D8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D4E8B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95AC4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A42DE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257B8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4415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0ECC2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F444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6FC84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7544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C8A1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DEBE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480B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F80D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18D9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6C3F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C417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C396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77FE6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0CC78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38DB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435B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1D98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7169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27279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BABF0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C486DD" w14:textId="44CA9B1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7C94111" w14:textId="44764F1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F1F9FC" w14:textId="76E41A1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1004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7EEA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E6E6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55FF22D5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3408FA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1.5</w:t>
            </w:r>
          </w:p>
        </w:tc>
        <w:tc>
          <w:tcPr>
            <w:tcW w:w="2211" w:type="dxa"/>
            <w:shd w:val="clear" w:color="auto" w:fill="auto"/>
          </w:tcPr>
          <w:p w14:paraId="2ED4999E" w14:textId="77777777" w:rsidR="00956A5E" w:rsidRPr="009B0846" w:rsidRDefault="00956A5E" w:rsidP="00997479">
            <w:r w:rsidRPr="009B0846">
              <w:t>Nərimanov rayonu</w:t>
            </w:r>
          </w:p>
        </w:tc>
        <w:tc>
          <w:tcPr>
            <w:tcW w:w="317" w:type="dxa"/>
            <w:shd w:val="clear" w:color="auto" w:fill="auto"/>
          </w:tcPr>
          <w:p w14:paraId="2D161D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4883E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9E0454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BCDA5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B5140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36E8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0815D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DECAE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BEC44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0E64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244B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7D2D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51DC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7761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EE6C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C086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EEFE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AAB7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65494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5C19A4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47AB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871E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9F7D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9B76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ACFA9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5089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47A88BB" w14:textId="7E47C4A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69FE699" w14:textId="5376828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264C8E" w14:textId="6ED1EDE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53CA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79BA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F91D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AFA9AC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7E8359F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1.6</w:t>
            </w:r>
          </w:p>
        </w:tc>
        <w:tc>
          <w:tcPr>
            <w:tcW w:w="2211" w:type="dxa"/>
            <w:shd w:val="clear" w:color="auto" w:fill="auto"/>
          </w:tcPr>
          <w:p w14:paraId="625DF258" w14:textId="77777777" w:rsidR="00956A5E" w:rsidRPr="009B0846" w:rsidRDefault="00956A5E" w:rsidP="00997479">
            <w:r w:rsidRPr="009B0846">
              <w:t>Nəsimi rayonu</w:t>
            </w:r>
          </w:p>
        </w:tc>
        <w:tc>
          <w:tcPr>
            <w:tcW w:w="317" w:type="dxa"/>
            <w:shd w:val="clear" w:color="auto" w:fill="auto"/>
          </w:tcPr>
          <w:p w14:paraId="492715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B6344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A40DE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5AE21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435C2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78D0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EEAC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56053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7FBB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4738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5999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51B6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DFCF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342E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935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BB13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E3BC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B4AE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C8808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9AE22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7524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066B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443F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4459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C64ED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67B9A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70EA9E8" w14:textId="06B986F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CDE1180" w14:textId="6BDC21E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25B634" w14:textId="3F5E39D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CBCC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6481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C19E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9B0D01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B1186D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1.7</w:t>
            </w:r>
          </w:p>
        </w:tc>
        <w:tc>
          <w:tcPr>
            <w:tcW w:w="2211" w:type="dxa"/>
            <w:shd w:val="clear" w:color="auto" w:fill="auto"/>
          </w:tcPr>
          <w:p w14:paraId="0A6F7E57" w14:textId="77777777" w:rsidR="00956A5E" w:rsidRPr="009B0846" w:rsidRDefault="00956A5E" w:rsidP="00997479">
            <w:r w:rsidRPr="009B0846">
              <w:t>Nizami rayonu</w:t>
            </w:r>
          </w:p>
        </w:tc>
        <w:tc>
          <w:tcPr>
            <w:tcW w:w="317" w:type="dxa"/>
            <w:shd w:val="clear" w:color="auto" w:fill="auto"/>
          </w:tcPr>
          <w:p w14:paraId="724E8F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AF5F8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93A1E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5B8D5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EE84D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0E24F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51AAE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BA91D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E8B2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02F3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41E6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2D2E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5541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CCC6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F948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5754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497C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2962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0A950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A7EBF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757A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F87D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E44D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7C0A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1CE7C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1E3C1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37FC03" w14:textId="1ED0F8C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011FC18" w14:textId="089932A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9A3CF7" w14:textId="0E5222E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2171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0FD8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EA89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68C0CDC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F2C1A8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1.8</w:t>
            </w:r>
          </w:p>
        </w:tc>
        <w:tc>
          <w:tcPr>
            <w:tcW w:w="2211" w:type="dxa"/>
            <w:shd w:val="clear" w:color="auto" w:fill="auto"/>
          </w:tcPr>
          <w:p w14:paraId="3A02D03D" w14:textId="77777777" w:rsidR="00956A5E" w:rsidRPr="009B0846" w:rsidRDefault="00956A5E" w:rsidP="00997479">
            <w:r w:rsidRPr="009B0846">
              <w:t>Pirallahı rayonu</w:t>
            </w:r>
          </w:p>
        </w:tc>
        <w:tc>
          <w:tcPr>
            <w:tcW w:w="317" w:type="dxa"/>
            <w:shd w:val="clear" w:color="auto" w:fill="auto"/>
          </w:tcPr>
          <w:p w14:paraId="18FB7F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34A41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2B724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700F9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B6EC0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E123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2844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DC942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D179C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E4C0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C621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EE54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1C35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4A6A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DDB7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CB64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E5A9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A7DF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B3201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87DF2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BC69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220F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B623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6BD0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27B4E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ADB5D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B6C8DA7" w14:textId="297F7C9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D42C6C" w14:textId="16CC01C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1F98AF" w14:textId="4D00E81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3166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2645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3746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8DFA9F7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5D6059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1.9</w:t>
            </w:r>
          </w:p>
        </w:tc>
        <w:tc>
          <w:tcPr>
            <w:tcW w:w="2211" w:type="dxa"/>
            <w:shd w:val="clear" w:color="auto" w:fill="auto"/>
          </w:tcPr>
          <w:p w14:paraId="4EA1A8D4" w14:textId="77777777" w:rsidR="00956A5E" w:rsidRPr="009B0846" w:rsidRDefault="00956A5E" w:rsidP="00997479">
            <w:r w:rsidRPr="009B0846">
              <w:t>Sabunçu rayonu</w:t>
            </w:r>
          </w:p>
        </w:tc>
        <w:tc>
          <w:tcPr>
            <w:tcW w:w="317" w:type="dxa"/>
            <w:shd w:val="clear" w:color="auto" w:fill="auto"/>
          </w:tcPr>
          <w:p w14:paraId="2AD6BC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B0D8B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1B632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5AD70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9C89D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04F0C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A3F0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4B56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31CD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A677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426F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BA20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6AE4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C886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EB22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8C15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1396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9261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2A072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0490A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1C2F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4960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11AA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D2CE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472B4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4C927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4326C3" w14:textId="6C8FD41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68C1807" w14:textId="7E83042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59131F" w14:textId="04B8F49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3F48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CD58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BD86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258E188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7881AE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1.10</w:t>
            </w:r>
          </w:p>
        </w:tc>
        <w:tc>
          <w:tcPr>
            <w:tcW w:w="2211" w:type="dxa"/>
            <w:shd w:val="clear" w:color="auto" w:fill="auto"/>
          </w:tcPr>
          <w:p w14:paraId="1B7E1120" w14:textId="77777777" w:rsidR="00956A5E" w:rsidRPr="009B0846" w:rsidRDefault="00956A5E" w:rsidP="00997479">
            <w:r w:rsidRPr="009B0846">
              <w:t>Səbail rayonu</w:t>
            </w:r>
          </w:p>
        </w:tc>
        <w:tc>
          <w:tcPr>
            <w:tcW w:w="317" w:type="dxa"/>
            <w:shd w:val="clear" w:color="auto" w:fill="auto"/>
          </w:tcPr>
          <w:p w14:paraId="4E63CB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57CDD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23E5BB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D508C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63116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44474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1256F7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32FA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D070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8125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97C7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CCE5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8FDF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873D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49DB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6CDE2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931E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0A39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44B48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71D88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0389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CB74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381D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E038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E6ADC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151B9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CDDE13A" w14:textId="13F60CB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D5405D" w14:textId="4232AB2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F2E348" w14:textId="07828FD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062F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5177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91A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82595A6" w14:textId="77777777" w:rsidTr="00956A5E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46D0EEE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1.11</w:t>
            </w:r>
          </w:p>
        </w:tc>
        <w:tc>
          <w:tcPr>
            <w:tcW w:w="2211" w:type="dxa"/>
            <w:shd w:val="clear" w:color="auto" w:fill="auto"/>
          </w:tcPr>
          <w:p w14:paraId="58690AB9" w14:textId="77777777" w:rsidR="00956A5E" w:rsidRPr="009B0846" w:rsidRDefault="00956A5E" w:rsidP="00997479">
            <w:r w:rsidRPr="009B0846">
              <w:t>Suraxanı rayonu</w:t>
            </w:r>
          </w:p>
        </w:tc>
        <w:tc>
          <w:tcPr>
            <w:tcW w:w="317" w:type="dxa"/>
            <w:shd w:val="clear" w:color="auto" w:fill="auto"/>
          </w:tcPr>
          <w:p w14:paraId="50CD45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DDD23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7A72A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30360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38D62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2155F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90F77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73AA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6563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AB4D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C1B0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9499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C4C6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FB8D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74D5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3011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0FDE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DB08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FD908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427CA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87CC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CF5B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FEBE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D727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45F9C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BC9DA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8B85686" w14:textId="1758268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A681C2E" w14:textId="57162C8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0A9513" w14:textId="2E13030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05E2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C698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D951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A51355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4EAD466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1.12</w:t>
            </w:r>
          </w:p>
        </w:tc>
        <w:tc>
          <w:tcPr>
            <w:tcW w:w="2211" w:type="dxa"/>
            <w:shd w:val="clear" w:color="auto" w:fill="auto"/>
          </w:tcPr>
          <w:p w14:paraId="1FE337C1" w14:textId="77777777" w:rsidR="00956A5E" w:rsidRPr="009B0846" w:rsidRDefault="00956A5E" w:rsidP="00997479">
            <w:r w:rsidRPr="009B0846">
              <w:t>Yasamal rayonu</w:t>
            </w:r>
          </w:p>
        </w:tc>
        <w:tc>
          <w:tcPr>
            <w:tcW w:w="317" w:type="dxa"/>
            <w:shd w:val="clear" w:color="auto" w:fill="auto"/>
          </w:tcPr>
          <w:p w14:paraId="6ADEB3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A339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CD163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7F03C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64DA4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B0D1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96803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667C8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675C4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06F2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8452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5829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3DE9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43E07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073E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EFC5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7CAD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0646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BDAB4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043EA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882C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1A82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0FB0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F4A3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41FC9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D08FE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F075123" w14:textId="79C8F26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8B5D9E1" w14:textId="22DC0DB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2BB241" w14:textId="770DD51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6213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8280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968A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AAAC3BF" w14:textId="77777777" w:rsidTr="00956A5E">
        <w:trPr>
          <w:trHeight w:val="271"/>
          <w:jc w:val="center"/>
        </w:trPr>
        <w:tc>
          <w:tcPr>
            <w:tcW w:w="754" w:type="dxa"/>
            <w:shd w:val="clear" w:color="auto" w:fill="auto"/>
          </w:tcPr>
          <w:p w14:paraId="2878A8FF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2</w:t>
            </w:r>
          </w:p>
        </w:tc>
        <w:tc>
          <w:tcPr>
            <w:tcW w:w="2211" w:type="dxa"/>
            <w:shd w:val="clear" w:color="auto" w:fill="auto"/>
          </w:tcPr>
          <w:p w14:paraId="37F7F64F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Naxçıvan iqtisadi rayonu </w:t>
            </w:r>
          </w:p>
        </w:tc>
        <w:tc>
          <w:tcPr>
            <w:tcW w:w="317" w:type="dxa"/>
            <w:shd w:val="clear" w:color="auto" w:fill="auto"/>
          </w:tcPr>
          <w:p w14:paraId="3EB10C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94B38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5C429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179C0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6C908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95C45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3EBD0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8A9C5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4047F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9A98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C8F2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049F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6CE9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33E5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035E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4014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588E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579A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7CC37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06772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919E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739D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61F5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106E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ED03F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0BA3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95C3F03" w14:textId="4D13FE3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7A65E5D" w14:textId="06C0B13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7578AB" w14:textId="237481D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A305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17B1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019B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34B8EEF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4244B48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</w:t>
            </w:r>
          </w:p>
        </w:tc>
        <w:tc>
          <w:tcPr>
            <w:tcW w:w="2211" w:type="dxa"/>
            <w:shd w:val="clear" w:color="auto" w:fill="auto"/>
          </w:tcPr>
          <w:p w14:paraId="3F68DB47" w14:textId="77777777" w:rsidR="00956A5E" w:rsidRPr="009B0846" w:rsidRDefault="00956A5E" w:rsidP="00997479">
            <w:r w:rsidRPr="009B0846">
              <w:t>Naxçıvan şəhəri</w:t>
            </w:r>
          </w:p>
        </w:tc>
        <w:tc>
          <w:tcPr>
            <w:tcW w:w="317" w:type="dxa"/>
            <w:shd w:val="clear" w:color="auto" w:fill="auto"/>
          </w:tcPr>
          <w:p w14:paraId="34B10F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7B16F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D099D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4F392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F5673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A213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C8EA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CD4F9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16F22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7843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B6D6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46C7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5770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7E98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BB6A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FFA7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D940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83CB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C170A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AEBE9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6134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2693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FECA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9A09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6490B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1C70F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BA8415D" w14:textId="4079F55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414E64D" w14:textId="52EA255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58FCED" w14:textId="547EEB4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EBF0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7482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C366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318F201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4B70CB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</w:t>
            </w:r>
          </w:p>
        </w:tc>
        <w:tc>
          <w:tcPr>
            <w:tcW w:w="2211" w:type="dxa"/>
            <w:shd w:val="clear" w:color="auto" w:fill="auto"/>
          </w:tcPr>
          <w:p w14:paraId="7D70850D" w14:textId="77777777" w:rsidR="00956A5E" w:rsidRPr="009B0846" w:rsidRDefault="00956A5E" w:rsidP="00997479">
            <w:r w:rsidRPr="009B0846">
              <w:t>Babək rayonu</w:t>
            </w:r>
          </w:p>
        </w:tc>
        <w:tc>
          <w:tcPr>
            <w:tcW w:w="317" w:type="dxa"/>
            <w:shd w:val="clear" w:color="auto" w:fill="auto"/>
          </w:tcPr>
          <w:p w14:paraId="60AD45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2414E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E7777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83F32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B8BEB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1C4A3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FD22F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6462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3086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A115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C3BC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1F85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5231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4D9A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32EB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7A0C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2EB8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729B4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0BAEF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E94D1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31AA2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5905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3461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7FFF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F97F5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E1B12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253EEA9" w14:textId="6CA4173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972BDF6" w14:textId="00E0922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81F4B5" w14:textId="50D3D3D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95AC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1333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9C45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502CC6F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F08D6B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</w:t>
            </w:r>
          </w:p>
        </w:tc>
        <w:tc>
          <w:tcPr>
            <w:tcW w:w="2211" w:type="dxa"/>
            <w:shd w:val="clear" w:color="auto" w:fill="auto"/>
          </w:tcPr>
          <w:p w14:paraId="01224031" w14:textId="77777777" w:rsidR="00956A5E" w:rsidRPr="009B0846" w:rsidRDefault="00956A5E" w:rsidP="00997479">
            <w:r w:rsidRPr="009B0846">
              <w:t>Culfa rayonu</w:t>
            </w:r>
          </w:p>
        </w:tc>
        <w:tc>
          <w:tcPr>
            <w:tcW w:w="317" w:type="dxa"/>
            <w:shd w:val="clear" w:color="auto" w:fill="auto"/>
          </w:tcPr>
          <w:p w14:paraId="1A0548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7ACF9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1FBBE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1D03F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D26ED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6B1B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13D6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296E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978A9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1442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3A96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9E40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104C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4EAC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39E2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B65A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AE47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F3AA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9D164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10F90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2AF1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911C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01DB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486B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18077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14F50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CCE4DFF" w14:textId="1F977AD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6E238E" w14:textId="28F792F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4A3D60" w14:textId="71EE84E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2146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A4C4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15AF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FCFD20D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76986B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</w:t>
            </w:r>
          </w:p>
        </w:tc>
        <w:tc>
          <w:tcPr>
            <w:tcW w:w="2211" w:type="dxa"/>
            <w:shd w:val="clear" w:color="auto" w:fill="auto"/>
          </w:tcPr>
          <w:p w14:paraId="36619310" w14:textId="77777777" w:rsidR="00956A5E" w:rsidRPr="009B0846" w:rsidRDefault="00956A5E" w:rsidP="00997479">
            <w:r w:rsidRPr="009B0846">
              <w:t>Kəngərli rayonu</w:t>
            </w:r>
          </w:p>
        </w:tc>
        <w:tc>
          <w:tcPr>
            <w:tcW w:w="317" w:type="dxa"/>
            <w:shd w:val="clear" w:color="auto" w:fill="auto"/>
          </w:tcPr>
          <w:p w14:paraId="5853A7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C4705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B9E6A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755C6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0B420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4D1B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2A29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293C6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3767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774F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2E0B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7DA7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86B8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5CA24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C96D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8847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196A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11C8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D540C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C6F42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4F03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5561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8768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BC9D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ABFD7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83229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163990C" w14:textId="2AD067F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2BF07FD" w14:textId="51930CE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EFEA97" w14:textId="2A56E5E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0758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E3C8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8C6A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2CA2066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2B9E56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</w:t>
            </w:r>
          </w:p>
        </w:tc>
        <w:tc>
          <w:tcPr>
            <w:tcW w:w="2211" w:type="dxa"/>
            <w:shd w:val="clear" w:color="auto" w:fill="auto"/>
          </w:tcPr>
          <w:p w14:paraId="20A2B8D3" w14:textId="77777777" w:rsidR="00956A5E" w:rsidRPr="009B0846" w:rsidRDefault="00956A5E" w:rsidP="00997479">
            <w:r w:rsidRPr="009B0846">
              <w:t>Ordubad rayonu</w:t>
            </w:r>
          </w:p>
        </w:tc>
        <w:tc>
          <w:tcPr>
            <w:tcW w:w="317" w:type="dxa"/>
            <w:shd w:val="clear" w:color="auto" w:fill="auto"/>
          </w:tcPr>
          <w:p w14:paraId="1D993B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A92A7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72CC8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C0925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5F7D6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FFF59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1F99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54E1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05007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45CFE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469C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EF34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CC71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2967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7662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9DEC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8093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9D1F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FC17B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CA057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5437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E6AF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F2E1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B655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F7907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D7B4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CB8244F" w14:textId="577A95F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274023A" w14:textId="34F316A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F2EA14" w14:textId="55A267C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0AAD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BC3A9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20AE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58AA9C35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49BDA7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</w:t>
            </w:r>
          </w:p>
        </w:tc>
        <w:tc>
          <w:tcPr>
            <w:tcW w:w="2211" w:type="dxa"/>
            <w:shd w:val="clear" w:color="auto" w:fill="auto"/>
          </w:tcPr>
          <w:p w14:paraId="1AFD65EB" w14:textId="77777777" w:rsidR="00956A5E" w:rsidRPr="009B0846" w:rsidRDefault="00956A5E" w:rsidP="00997479">
            <w:r w:rsidRPr="009B0846">
              <w:t>Sədərək rayonu</w:t>
            </w:r>
          </w:p>
        </w:tc>
        <w:tc>
          <w:tcPr>
            <w:tcW w:w="317" w:type="dxa"/>
            <w:shd w:val="clear" w:color="auto" w:fill="auto"/>
          </w:tcPr>
          <w:p w14:paraId="063BAF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AC203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01BAA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07543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DAD95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588C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B15C4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10C97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0E11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BCA7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6732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1ABC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B55F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2494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5D95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43BD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B886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010A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1F3FE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87D94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B6DD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4AFA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7675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94EE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4AFF0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A433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ABD58B9" w14:textId="324177F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AF6914" w14:textId="6F55D44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8A27E8" w14:textId="4786491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299D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9AE6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8BAE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A05847F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4378E1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9</w:t>
            </w:r>
          </w:p>
        </w:tc>
        <w:tc>
          <w:tcPr>
            <w:tcW w:w="2211" w:type="dxa"/>
            <w:shd w:val="clear" w:color="auto" w:fill="auto"/>
          </w:tcPr>
          <w:p w14:paraId="02531DB1" w14:textId="77777777" w:rsidR="00956A5E" w:rsidRPr="009B0846" w:rsidRDefault="00956A5E" w:rsidP="00997479">
            <w:r w:rsidRPr="009B0846">
              <w:t>Şahbuz rayonu</w:t>
            </w:r>
          </w:p>
        </w:tc>
        <w:tc>
          <w:tcPr>
            <w:tcW w:w="317" w:type="dxa"/>
            <w:shd w:val="clear" w:color="auto" w:fill="auto"/>
          </w:tcPr>
          <w:p w14:paraId="49A6C3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D997D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4698E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08F8A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DCC95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C8DE8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0AD0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8E369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5F06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7B41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93AF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CCA5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EB03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E3BB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A814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16A8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4310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CD7A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FE279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E4F1E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471B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01FF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A955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2F91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F1EC6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D1C0E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06F6A4" w14:textId="7A48FCE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25F2782" w14:textId="5D017C3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F988BF" w14:textId="355ED6B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FFB2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82AF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94FE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D57A640" w14:textId="77777777" w:rsidTr="00956A5E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70B8DC4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10</w:t>
            </w:r>
          </w:p>
        </w:tc>
        <w:tc>
          <w:tcPr>
            <w:tcW w:w="2211" w:type="dxa"/>
            <w:shd w:val="clear" w:color="auto" w:fill="auto"/>
          </w:tcPr>
          <w:p w14:paraId="7EE71EA0" w14:textId="77777777" w:rsidR="00956A5E" w:rsidRPr="009B0846" w:rsidRDefault="00956A5E" w:rsidP="00997479">
            <w:r w:rsidRPr="009B0846">
              <w:t>Şərur rayonu</w:t>
            </w:r>
          </w:p>
        </w:tc>
        <w:tc>
          <w:tcPr>
            <w:tcW w:w="317" w:type="dxa"/>
            <w:shd w:val="clear" w:color="auto" w:fill="auto"/>
          </w:tcPr>
          <w:p w14:paraId="038EDF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B12CA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AE8F4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5F6A3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1FA19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2B3FB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C970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FC71A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A209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4FDB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B345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847F6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1924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AB92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2DE3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712C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CD03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FEE2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C4377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3497C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313D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1440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0660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9F7D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4D984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5DBCC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9B44AAF" w14:textId="1870AE4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017F7A" w14:textId="2F30AEF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AFF26D" w14:textId="677B6C9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F411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613C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52D8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4C63E89" w14:textId="77777777" w:rsidTr="00956A5E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5691D604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11</w:t>
            </w:r>
          </w:p>
        </w:tc>
        <w:tc>
          <w:tcPr>
            <w:tcW w:w="2211" w:type="dxa"/>
            <w:shd w:val="clear" w:color="auto" w:fill="auto"/>
          </w:tcPr>
          <w:p w14:paraId="33CC3F88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Abşeron-Xızı iqtisadi rayonu </w:t>
            </w:r>
          </w:p>
        </w:tc>
        <w:tc>
          <w:tcPr>
            <w:tcW w:w="317" w:type="dxa"/>
            <w:shd w:val="clear" w:color="auto" w:fill="auto"/>
          </w:tcPr>
          <w:p w14:paraId="3DAE03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7C336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72150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41D92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D7853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3145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94F1E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B5EEA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5287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3805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3E6E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26D3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8BEA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A1C2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B5C2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050A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7532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204A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0E241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2EC8A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9AD6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1A56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8692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A76E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D2C31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5A815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8F6BFB7" w14:textId="4C3CDAF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8258F36" w14:textId="14A2147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4C34D0" w14:textId="25841BA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92E1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F452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1CE6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23DE453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45A034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12</w:t>
            </w:r>
          </w:p>
        </w:tc>
        <w:tc>
          <w:tcPr>
            <w:tcW w:w="2211" w:type="dxa"/>
            <w:shd w:val="clear" w:color="auto" w:fill="auto"/>
          </w:tcPr>
          <w:p w14:paraId="3C3BCD9F" w14:textId="77777777" w:rsidR="00956A5E" w:rsidRPr="009B0846" w:rsidRDefault="00956A5E" w:rsidP="00997479">
            <w:r w:rsidRPr="009B0846">
              <w:t>Sumqayıt şəhəri</w:t>
            </w:r>
          </w:p>
        </w:tc>
        <w:tc>
          <w:tcPr>
            <w:tcW w:w="317" w:type="dxa"/>
            <w:shd w:val="clear" w:color="auto" w:fill="auto"/>
          </w:tcPr>
          <w:p w14:paraId="5D4C34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F771C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78702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168B1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85F36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C7D4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3914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0D7B0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967D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47AF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252E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6FEC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D258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8BB6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DF04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CE5E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F94A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A223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3335D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49908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E115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091F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16F8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4D38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78F2C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976F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71FF482" w14:textId="2C49358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1700D12" w14:textId="1D259DB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8D4FBC" w14:textId="33F3F7A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38BA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4E63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49F4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03DA292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B6D363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13</w:t>
            </w:r>
          </w:p>
        </w:tc>
        <w:tc>
          <w:tcPr>
            <w:tcW w:w="2211" w:type="dxa"/>
            <w:shd w:val="clear" w:color="auto" w:fill="auto"/>
          </w:tcPr>
          <w:p w14:paraId="27C4E12D" w14:textId="77777777" w:rsidR="00956A5E" w:rsidRPr="009B0846" w:rsidRDefault="00956A5E" w:rsidP="00997479">
            <w:r w:rsidRPr="009B0846">
              <w:t>Abşeron rayonu</w:t>
            </w:r>
          </w:p>
        </w:tc>
        <w:tc>
          <w:tcPr>
            <w:tcW w:w="317" w:type="dxa"/>
            <w:shd w:val="clear" w:color="auto" w:fill="auto"/>
          </w:tcPr>
          <w:p w14:paraId="46FF3A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86352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57123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05DFC2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09E9F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5276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91B0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295B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A24F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DC6F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BF762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2464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3239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D12F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25E6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F6BC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A329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6D5E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BDCD4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1C742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5AFB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7AEA6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7E24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5910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65656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C04B5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B930AC6" w14:textId="3FA0846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92B4DCA" w14:textId="2FF3EB3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E53147" w14:textId="32B231B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A057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3EE4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DC3D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FE248C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792A032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14</w:t>
            </w:r>
          </w:p>
        </w:tc>
        <w:tc>
          <w:tcPr>
            <w:tcW w:w="2211" w:type="dxa"/>
            <w:shd w:val="clear" w:color="auto" w:fill="auto"/>
          </w:tcPr>
          <w:p w14:paraId="1F185A09" w14:textId="77777777" w:rsidR="00956A5E" w:rsidRPr="009B0846" w:rsidRDefault="00956A5E" w:rsidP="00997479">
            <w:r w:rsidRPr="009B0846">
              <w:t>Xızı rayonu</w:t>
            </w:r>
          </w:p>
        </w:tc>
        <w:tc>
          <w:tcPr>
            <w:tcW w:w="317" w:type="dxa"/>
            <w:shd w:val="clear" w:color="auto" w:fill="auto"/>
          </w:tcPr>
          <w:p w14:paraId="0442C3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05D0E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CFE0A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8E62A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1093F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D052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4FC23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E105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AD07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F263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EB1F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27AA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B9C8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5F5C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614B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8AF9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A06F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EEB1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B249E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6F20E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1FDF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C6BB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18F8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0F12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E62BF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D2FE9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636B6C" w14:textId="2BBFEE9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4B54971" w14:textId="1311227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426345" w14:textId="0D5443A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E724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6027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DA11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8D16861" w14:textId="77777777" w:rsidTr="00956A5E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670F5349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15</w:t>
            </w:r>
          </w:p>
        </w:tc>
        <w:tc>
          <w:tcPr>
            <w:tcW w:w="2211" w:type="dxa"/>
            <w:shd w:val="clear" w:color="auto" w:fill="auto"/>
          </w:tcPr>
          <w:p w14:paraId="51FAF28E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Dağlıq Şirvan iqtisadi rayonu </w:t>
            </w:r>
          </w:p>
        </w:tc>
        <w:tc>
          <w:tcPr>
            <w:tcW w:w="317" w:type="dxa"/>
            <w:shd w:val="clear" w:color="auto" w:fill="auto"/>
          </w:tcPr>
          <w:p w14:paraId="233826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C1798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03CD5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8DCD4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AD925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8A3C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4296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9E9C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5D621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C57A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079D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3E4E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6367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94A0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E669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7D03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EDB1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CEBC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C1766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8D5FB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1F56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3967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39A0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D490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29868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69980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5C9AC0D" w14:textId="3228142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5E55C5C" w14:textId="681CD94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B7EE3F" w14:textId="69CF6F1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3B8A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396F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6459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C9E5B2F" w14:textId="77777777" w:rsidTr="00956A5E">
        <w:trPr>
          <w:trHeight w:val="249"/>
          <w:jc w:val="center"/>
        </w:trPr>
        <w:tc>
          <w:tcPr>
            <w:tcW w:w="754" w:type="dxa"/>
            <w:shd w:val="clear" w:color="auto" w:fill="auto"/>
          </w:tcPr>
          <w:p w14:paraId="349E0C3F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16</w:t>
            </w:r>
          </w:p>
        </w:tc>
        <w:tc>
          <w:tcPr>
            <w:tcW w:w="2211" w:type="dxa"/>
            <w:shd w:val="clear" w:color="auto" w:fill="auto"/>
          </w:tcPr>
          <w:p w14:paraId="2E489528" w14:textId="77777777" w:rsidR="00956A5E" w:rsidRPr="009B0846" w:rsidRDefault="00956A5E" w:rsidP="00997479">
            <w:r w:rsidRPr="009B0846">
              <w:t>Ağsu rayonu</w:t>
            </w:r>
          </w:p>
        </w:tc>
        <w:tc>
          <w:tcPr>
            <w:tcW w:w="317" w:type="dxa"/>
            <w:shd w:val="clear" w:color="auto" w:fill="auto"/>
          </w:tcPr>
          <w:p w14:paraId="318EED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33CC7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DC055A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6A3FA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BCD2D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5F37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D732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EA9A4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D0A3E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0ED3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C886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E60A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319F2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B329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3FA2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442B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5771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A392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E2919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9D3BC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E18E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2C0B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D30F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F7C1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28D83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8FEC6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FBE407" w14:textId="09DE877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09B7EA9" w14:textId="14DA4E5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C0554F" w14:textId="5B15063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958E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8A31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AC289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C8154A2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21CFF9B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17</w:t>
            </w:r>
          </w:p>
        </w:tc>
        <w:tc>
          <w:tcPr>
            <w:tcW w:w="2211" w:type="dxa"/>
            <w:shd w:val="clear" w:color="auto" w:fill="auto"/>
          </w:tcPr>
          <w:p w14:paraId="7D869594" w14:textId="77777777" w:rsidR="00956A5E" w:rsidRPr="009B0846" w:rsidRDefault="00956A5E" w:rsidP="00997479">
            <w:r w:rsidRPr="009B0846">
              <w:t>İsmayıllı rayonu</w:t>
            </w:r>
          </w:p>
        </w:tc>
        <w:tc>
          <w:tcPr>
            <w:tcW w:w="317" w:type="dxa"/>
            <w:shd w:val="clear" w:color="auto" w:fill="auto"/>
          </w:tcPr>
          <w:p w14:paraId="2F2538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1F218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FAFE4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9D40D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70AF5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7C14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5263F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765AE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E38E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D831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DF19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CF96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BD5F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F9EA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A68C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5FDD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B204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6210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32ADA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E1772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9789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81FF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2E57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EAEB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79BAA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0D823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3C54606" w14:textId="2102BB4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A9F760" w14:textId="7B67AF8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62F8E5" w14:textId="7856F2B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F342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485C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15C7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E9FBE48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898C16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lastRenderedPageBreak/>
              <w:t>18</w:t>
            </w:r>
          </w:p>
        </w:tc>
        <w:tc>
          <w:tcPr>
            <w:tcW w:w="2211" w:type="dxa"/>
            <w:shd w:val="clear" w:color="auto" w:fill="auto"/>
          </w:tcPr>
          <w:p w14:paraId="573FDA97" w14:textId="77777777" w:rsidR="00956A5E" w:rsidRPr="009B0846" w:rsidRDefault="00956A5E" w:rsidP="00997479">
            <w:r w:rsidRPr="009B0846">
              <w:t>Qobustan rayonu</w:t>
            </w:r>
          </w:p>
        </w:tc>
        <w:tc>
          <w:tcPr>
            <w:tcW w:w="317" w:type="dxa"/>
            <w:shd w:val="clear" w:color="auto" w:fill="auto"/>
          </w:tcPr>
          <w:p w14:paraId="47B1B4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76E8C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710D0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B2C30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957EE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6584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AA3D6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A5B8C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5349C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6DCE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9649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8E9C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047A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ECD3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845E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1898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8DEC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ABA4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AC0037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35200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EA8D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3CFD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DE88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1875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43091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853B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15FE1FC" w14:textId="7EC3D9B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1478A39" w14:textId="521C43B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5566B2" w14:textId="2583EDD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51787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87DA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E5B0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8FF363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153CF0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19</w:t>
            </w:r>
          </w:p>
        </w:tc>
        <w:tc>
          <w:tcPr>
            <w:tcW w:w="2211" w:type="dxa"/>
            <w:shd w:val="clear" w:color="auto" w:fill="auto"/>
          </w:tcPr>
          <w:p w14:paraId="07396D80" w14:textId="77777777" w:rsidR="00956A5E" w:rsidRPr="009B0846" w:rsidRDefault="00956A5E" w:rsidP="00997479">
            <w:r w:rsidRPr="009B0846">
              <w:t>Şamaxı rayonu</w:t>
            </w:r>
          </w:p>
        </w:tc>
        <w:tc>
          <w:tcPr>
            <w:tcW w:w="317" w:type="dxa"/>
            <w:shd w:val="clear" w:color="auto" w:fill="auto"/>
          </w:tcPr>
          <w:p w14:paraId="412A7E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654FF2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5CCD5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E297B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86F2D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C2E8B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B37C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C290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31B2E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DBC6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5604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FA61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8DA7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5491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7098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8EDD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C2D5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8555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83022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9A54A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168C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2336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E75F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3DD8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DA372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92669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B3FE480" w14:textId="245983E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7C3AF69" w14:textId="766D541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B956D9" w14:textId="408E8CF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4571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208E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0D4A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8133702" w14:textId="77777777" w:rsidTr="00956A5E">
        <w:trPr>
          <w:trHeight w:val="543"/>
          <w:jc w:val="center"/>
        </w:trPr>
        <w:tc>
          <w:tcPr>
            <w:tcW w:w="754" w:type="dxa"/>
            <w:shd w:val="clear" w:color="auto" w:fill="auto"/>
          </w:tcPr>
          <w:p w14:paraId="31D0B673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20</w:t>
            </w:r>
          </w:p>
        </w:tc>
        <w:tc>
          <w:tcPr>
            <w:tcW w:w="2211" w:type="dxa"/>
            <w:shd w:val="clear" w:color="auto" w:fill="auto"/>
          </w:tcPr>
          <w:p w14:paraId="2EF43005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Gəncə-Daşkəsən iqtisadi rayonu </w:t>
            </w:r>
          </w:p>
        </w:tc>
        <w:tc>
          <w:tcPr>
            <w:tcW w:w="317" w:type="dxa"/>
            <w:shd w:val="clear" w:color="auto" w:fill="auto"/>
          </w:tcPr>
          <w:p w14:paraId="68E30C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95ADF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E30A3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B0EA2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B8F3A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CE6B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F5BF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3AF74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1502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FAC0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B1E4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85EE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1F99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428B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F2CC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AF06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9E77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53A7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95C33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133DA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63BE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8472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1C5B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E55D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44904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BC9CB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381C63F" w14:textId="7198BE4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1A2DC7" w14:textId="3D2DDCF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37202B" w14:textId="692D1F6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D9C2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14E5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BA59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7E6EDC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4320A0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21</w:t>
            </w:r>
          </w:p>
        </w:tc>
        <w:tc>
          <w:tcPr>
            <w:tcW w:w="2211" w:type="dxa"/>
            <w:shd w:val="clear" w:color="auto" w:fill="auto"/>
          </w:tcPr>
          <w:p w14:paraId="6EB7FD74" w14:textId="77777777" w:rsidR="00956A5E" w:rsidRPr="009B0846" w:rsidRDefault="00956A5E" w:rsidP="00997479">
            <w:r w:rsidRPr="009B0846">
              <w:t>Gəncə şəhəri</w:t>
            </w:r>
          </w:p>
        </w:tc>
        <w:tc>
          <w:tcPr>
            <w:tcW w:w="317" w:type="dxa"/>
            <w:shd w:val="clear" w:color="auto" w:fill="auto"/>
          </w:tcPr>
          <w:p w14:paraId="23834F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F80DA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D3F85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8E342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17E81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3B2C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1C51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38025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6350E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6B66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5368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CB2F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F7D7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1E94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4291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E3D8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EEFC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48BA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42FF4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EC642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F9E0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14A1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8A11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D7F8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CF2DC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B1E8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64E02EC" w14:textId="578E99D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9FCE93" w14:textId="449F174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6AC27C" w14:textId="1E5AD4B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B3E2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F769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A1C3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7DEB56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EE6511C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22</w:t>
            </w:r>
          </w:p>
        </w:tc>
        <w:tc>
          <w:tcPr>
            <w:tcW w:w="2211" w:type="dxa"/>
            <w:shd w:val="clear" w:color="auto" w:fill="auto"/>
          </w:tcPr>
          <w:p w14:paraId="44C28F1D" w14:textId="77777777" w:rsidR="00956A5E" w:rsidRPr="009B0846" w:rsidRDefault="00956A5E" w:rsidP="00997479">
            <w:r w:rsidRPr="009B0846">
              <w:t>Naftalan şəhəri</w:t>
            </w:r>
          </w:p>
        </w:tc>
        <w:tc>
          <w:tcPr>
            <w:tcW w:w="317" w:type="dxa"/>
            <w:shd w:val="clear" w:color="auto" w:fill="auto"/>
          </w:tcPr>
          <w:p w14:paraId="76F933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13DCC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AED5C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F017D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7254A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9BB7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CC4B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8B35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99B3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81A0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FC887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0C5C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3548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1C00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44C2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D331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256B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A37D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F13FA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C77A1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8D49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5481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02AB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884D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C732E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E9733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BF4ECCC" w14:textId="082FD8A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DDCFA94" w14:textId="19D2EDA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019B41" w14:textId="16C4903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AE06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2EAB4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6CD9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2B3EDD2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5E29CE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23</w:t>
            </w:r>
          </w:p>
        </w:tc>
        <w:tc>
          <w:tcPr>
            <w:tcW w:w="2211" w:type="dxa"/>
            <w:shd w:val="clear" w:color="auto" w:fill="auto"/>
          </w:tcPr>
          <w:p w14:paraId="41A9BA8F" w14:textId="77777777" w:rsidR="00956A5E" w:rsidRPr="009B0846" w:rsidRDefault="00956A5E" w:rsidP="00997479">
            <w:r w:rsidRPr="009B0846">
              <w:t>Daşkəsən rayonu</w:t>
            </w:r>
          </w:p>
        </w:tc>
        <w:tc>
          <w:tcPr>
            <w:tcW w:w="317" w:type="dxa"/>
            <w:shd w:val="clear" w:color="auto" w:fill="auto"/>
          </w:tcPr>
          <w:p w14:paraId="2766D0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E621B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4CDA1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C164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92696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7A4D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F59A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72CA5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CD8EE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F0F6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384A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9FFC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9966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10FD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E5B8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E214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2DF57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2EC9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BFC87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1F98B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6DE1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6903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BBA6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F607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13D26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8F1EC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AF80ED" w14:textId="79A7E46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0F8062C" w14:textId="0E2D3DF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7C2D04" w14:textId="7185B18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D7DC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406E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D5BC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3B39B54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BB77B3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24</w:t>
            </w:r>
          </w:p>
        </w:tc>
        <w:tc>
          <w:tcPr>
            <w:tcW w:w="2211" w:type="dxa"/>
            <w:shd w:val="clear" w:color="auto" w:fill="auto"/>
          </w:tcPr>
          <w:p w14:paraId="18FFA6DC" w14:textId="77777777" w:rsidR="00956A5E" w:rsidRPr="009B0846" w:rsidRDefault="00956A5E" w:rsidP="00997479">
            <w:r w:rsidRPr="009B0846">
              <w:t>Goranboy rayonu</w:t>
            </w:r>
          </w:p>
        </w:tc>
        <w:tc>
          <w:tcPr>
            <w:tcW w:w="317" w:type="dxa"/>
            <w:shd w:val="clear" w:color="auto" w:fill="auto"/>
          </w:tcPr>
          <w:p w14:paraId="22B0F5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9BE76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AE1EB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8268F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A5F6F6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A4234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8DF9B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54EA4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512D4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6F3D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9CA24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0984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20E0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50AD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2165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41EC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2084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7503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00826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3C447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FFB3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852B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D555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4983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8AA04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9488C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F31F708" w14:textId="340FB2B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A13D704" w14:textId="7FF1ED8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381A72" w14:textId="36118B2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5B6D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8916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4225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6F9CCEB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C5AABA6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25</w:t>
            </w:r>
          </w:p>
        </w:tc>
        <w:tc>
          <w:tcPr>
            <w:tcW w:w="2211" w:type="dxa"/>
            <w:shd w:val="clear" w:color="auto" w:fill="auto"/>
          </w:tcPr>
          <w:p w14:paraId="7D77D9BD" w14:textId="77777777" w:rsidR="00956A5E" w:rsidRPr="009B0846" w:rsidRDefault="00956A5E" w:rsidP="00997479">
            <w:r w:rsidRPr="009B0846">
              <w:t>Göygöl rayonu</w:t>
            </w:r>
          </w:p>
        </w:tc>
        <w:tc>
          <w:tcPr>
            <w:tcW w:w="317" w:type="dxa"/>
            <w:shd w:val="clear" w:color="auto" w:fill="auto"/>
          </w:tcPr>
          <w:p w14:paraId="79E931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20CAB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B10A2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840E7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CFE60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5D4C5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A329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79AC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ADD17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E7F6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F61D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D2DD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826C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8994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1344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4707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EBC2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8847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12DC3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3AF8A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4E7C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021B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D6FC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991A6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61490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9DA61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64854D" w14:textId="4F3EDE1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04BAC2" w14:textId="3ADEE78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97408D" w14:textId="462CA6B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945E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FD29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24AC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28EE996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8370BF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26</w:t>
            </w:r>
          </w:p>
        </w:tc>
        <w:tc>
          <w:tcPr>
            <w:tcW w:w="2211" w:type="dxa"/>
            <w:shd w:val="clear" w:color="auto" w:fill="auto"/>
          </w:tcPr>
          <w:p w14:paraId="52D1FBB5" w14:textId="77777777" w:rsidR="00956A5E" w:rsidRPr="009B0846" w:rsidRDefault="00956A5E" w:rsidP="00997479">
            <w:r w:rsidRPr="009B0846">
              <w:t>Samux rayonu</w:t>
            </w:r>
          </w:p>
        </w:tc>
        <w:tc>
          <w:tcPr>
            <w:tcW w:w="317" w:type="dxa"/>
            <w:shd w:val="clear" w:color="auto" w:fill="auto"/>
          </w:tcPr>
          <w:p w14:paraId="5CB242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DBA33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B5B69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CFC6D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B030D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3AA3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8E15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0C93E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7D09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E3AC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5E96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B236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EA1C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5A8E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0E69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E059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E039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F780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C07B8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F4203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93D6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A6E66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E0E8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31A4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C1290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7B8E5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AC9A33" w14:textId="09DB939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35BD2C" w14:textId="6F5AA65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86E4F9" w14:textId="627D7D1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0B0E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42DE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6E32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5C7941F8" w14:textId="77777777" w:rsidTr="00956A5E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0FA3E421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27</w:t>
            </w:r>
          </w:p>
        </w:tc>
        <w:tc>
          <w:tcPr>
            <w:tcW w:w="2211" w:type="dxa"/>
            <w:shd w:val="clear" w:color="auto" w:fill="auto"/>
          </w:tcPr>
          <w:p w14:paraId="1D738827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Qarabağ iqtisadi rayonu </w:t>
            </w:r>
          </w:p>
        </w:tc>
        <w:tc>
          <w:tcPr>
            <w:tcW w:w="317" w:type="dxa"/>
            <w:shd w:val="clear" w:color="auto" w:fill="auto"/>
          </w:tcPr>
          <w:p w14:paraId="743B02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6DDD8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7D5FA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7011E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0EA6F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CCD03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00619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50BC3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5999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53E3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58CE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F325B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FA2D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B164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6159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ACBB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9AD7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3942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7CB33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9784F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9078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76A9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4EEF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3A61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6536C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8DA1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B1FAC67" w14:textId="1B400F0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14DF7F2" w14:textId="0FA43F5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C4B268" w14:textId="3FA6E93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FD07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0F59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FC20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10BD1A6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2E4C04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28</w:t>
            </w:r>
          </w:p>
        </w:tc>
        <w:tc>
          <w:tcPr>
            <w:tcW w:w="2211" w:type="dxa"/>
            <w:shd w:val="clear" w:color="auto" w:fill="auto"/>
          </w:tcPr>
          <w:p w14:paraId="0CB04C71" w14:textId="77777777" w:rsidR="00956A5E" w:rsidRPr="009B0846" w:rsidRDefault="00956A5E" w:rsidP="00997479">
            <w:r w:rsidRPr="009B0846">
              <w:t>Xankəndi şəhəri</w:t>
            </w:r>
          </w:p>
        </w:tc>
        <w:tc>
          <w:tcPr>
            <w:tcW w:w="317" w:type="dxa"/>
            <w:shd w:val="clear" w:color="auto" w:fill="auto"/>
          </w:tcPr>
          <w:p w14:paraId="627141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DF70D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9BB83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99FB5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EF5B0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2737B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363DA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BD6F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7852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F6C9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AD10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53F1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69C4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91CA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0FDD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A844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5807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17A0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1645C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23AC0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0728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B3F9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64D4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2839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15445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D71E4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4B1F8D4" w14:textId="6B8C38F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69ABCA" w14:textId="7925A82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3FA047" w14:textId="272DA6E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F4C6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68FB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8345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7866767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D769FC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29</w:t>
            </w:r>
          </w:p>
        </w:tc>
        <w:tc>
          <w:tcPr>
            <w:tcW w:w="2211" w:type="dxa"/>
            <w:shd w:val="clear" w:color="auto" w:fill="auto"/>
          </w:tcPr>
          <w:p w14:paraId="3ADD54CA" w14:textId="77777777" w:rsidR="00956A5E" w:rsidRPr="009B0846" w:rsidRDefault="00956A5E" w:rsidP="00997479">
            <w:r w:rsidRPr="009B0846">
              <w:t>Ağcabədi rayonu</w:t>
            </w:r>
          </w:p>
        </w:tc>
        <w:tc>
          <w:tcPr>
            <w:tcW w:w="317" w:type="dxa"/>
            <w:shd w:val="clear" w:color="auto" w:fill="auto"/>
          </w:tcPr>
          <w:p w14:paraId="580A90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85BB3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10034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F441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87EDB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5C01B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5FE22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17EA3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48C5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C533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556E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8C26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A538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7658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2E0E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0062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BEB4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D4C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1E9A3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B3C00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DF94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45E1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FA8E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3419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BC0F8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C5AA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3C7D6F5" w14:textId="15661F2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EF924AF" w14:textId="2AA3AA4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CE4754" w14:textId="79F0339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933F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F41C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FFAC6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9129A1E" w14:textId="77777777" w:rsidTr="00A74354">
        <w:trPr>
          <w:trHeight w:val="292"/>
          <w:jc w:val="center"/>
        </w:trPr>
        <w:tc>
          <w:tcPr>
            <w:tcW w:w="754" w:type="dxa"/>
            <w:shd w:val="clear" w:color="auto" w:fill="auto"/>
          </w:tcPr>
          <w:p w14:paraId="3A39AECA" w14:textId="0633C511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30</w:t>
            </w:r>
          </w:p>
        </w:tc>
        <w:tc>
          <w:tcPr>
            <w:tcW w:w="2211" w:type="dxa"/>
            <w:shd w:val="clear" w:color="auto" w:fill="auto"/>
          </w:tcPr>
          <w:p w14:paraId="51F34317" w14:textId="77777777" w:rsidR="00956A5E" w:rsidRPr="009B0846" w:rsidRDefault="00956A5E" w:rsidP="00997479">
            <w:r w:rsidRPr="009B0846">
              <w:t>Ağdam rayonu</w:t>
            </w:r>
          </w:p>
        </w:tc>
        <w:tc>
          <w:tcPr>
            <w:tcW w:w="317" w:type="dxa"/>
            <w:shd w:val="clear" w:color="auto" w:fill="auto"/>
          </w:tcPr>
          <w:p w14:paraId="7C619C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7C472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6599C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6DE19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190E1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2055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98222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617D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093E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B9A3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BE2A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6D09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1FF3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E044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B175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FDA7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08FD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F8F6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B2669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BB48B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64EE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29FD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ECE97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C629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3837A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B94C2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2A743D0" w14:textId="7F1AA0B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ACBF5D4" w14:textId="048E503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3477C3" w14:textId="0700F53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E34B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D481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7E01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A74354" w:rsidRPr="009B0846" w14:paraId="3800325E" w14:textId="77777777" w:rsidTr="00A74354">
        <w:trPr>
          <w:trHeight w:val="296"/>
          <w:jc w:val="center"/>
        </w:trPr>
        <w:tc>
          <w:tcPr>
            <w:tcW w:w="754" w:type="dxa"/>
            <w:shd w:val="clear" w:color="auto" w:fill="auto"/>
          </w:tcPr>
          <w:p w14:paraId="019DE741" w14:textId="2F8C7C04" w:rsidR="00A74354" w:rsidRPr="00A74354" w:rsidRDefault="00A74354" w:rsidP="00997479">
            <w:pPr>
              <w:rPr>
                <w:bCs/>
                <w:lang w:val="az-Latn-AZ"/>
              </w:rPr>
            </w:pPr>
            <w:r>
              <w:rPr>
                <w:bCs/>
                <w:lang w:val="az-Latn-AZ"/>
              </w:rPr>
              <w:t>30-1</w:t>
            </w:r>
          </w:p>
        </w:tc>
        <w:tc>
          <w:tcPr>
            <w:tcW w:w="2211" w:type="dxa"/>
            <w:shd w:val="clear" w:color="auto" w:fill="auto"/>
          </w:tcPr>
          <w:p w14:paraId="21BD6B27" w14:textId="202C9AAB" w:rsidR="00A74354" w:rsidRPr="00A74354" w:rsidRDefault="00A74354" w:rsidP="00997479">
            <w:pPr>
              <w:rPr>
                <w:lang w:val="az-Latn-AZ"/>
              </w:rPr>
            </w:pPr>
            <w:r>
              <w:rPr>
                <w:lang w:val="az-Latn-AZ"/>
              </w:rPr>
              <w:t>Ağdərə rayonu</w:t>
            </w:r>
          </w:p>
        </w:tc>
        <w:tc>
          <w:tcPr>
            <w:tcW w:w="317" w:type="dxa"/>
            <w:shd w:val="clear" w:color="auto" w:fill="auto"/>
          </w:tcPr>
          <w:p w14:paraId="7AC47608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DF10575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26B34FF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5DCC5CB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19CEE90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78F7C8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7C69BF5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59D9DA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7073D7C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CEAE37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FE4A99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80A887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CDE775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3557FD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7D33BD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36C7A9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964462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CA40F8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C2B1AA7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CAA20C1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B76CC5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D4A7B1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32213F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322FC0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F5EA5A0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04D2E6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1BB159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6F7D79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2D5223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B4F7FB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9A4E45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B99119" w14:textId="77777777" w:rsidR="00A74354" w:rsidRPr="009B0846" w:rsidRDefault="00A74354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284148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9AF560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31</w:t>
            </w:r>
          </w:p>
        </w:tc>
        <w:tc>
          <w:tcPr>
            <w:tcW w:w="2211" w:type="dxa"/>
            <w:shd w:val="clear" w:color="auto" w:fill="auto"/>
          </w:tcPr>
          <w:p w14:paraId="068512CF" w14:textId="77777777" w:rsidR="00956A5E" w:rsidRPr="009B0846" w:rsidRDefault="00956A5E" w:rsidP="00997479">
            <w:r w:rsidRPr="009B0846">
              <w:t>Bərdə rayonu</w:t>
            </w:r>
          </w:p>
        </w:tc>
        <w:tc>
          <w:tcPr>
            <w:tcW w:w="317" w:type="dxa"/>
            <w:shd w:val="clear" w:color="auto" w:fill="auto"/>
          </w:tcPr>
          <w:p w14:paraId="3A2F39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0C7A7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68166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D4E68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4193C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20A1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D8C8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9D86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24243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17DE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CA52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C933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C9CB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82A7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5067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B002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508E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6691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9E011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40A85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C2B3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6143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7309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52BB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27A67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D7EBA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F32977" w14:textId="550149F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2A1E8D1" w14:textId="45E15E8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EA2504" w14:textId="0DA29E5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9AE2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F2C5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9EA7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BC7393C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015432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32</w:t>
            </w:r>
          </w:p>
        </w:tc>
        <w:tc>
          <w:tcPr>
            <w:tcW w:w="2211" w:type="dxa"/>
            <w:shd w:val="clear" w:color="auto" w:fill="auto"/>
          </w:tcPr>
          <w:p w14:paraId="7ABF335E" w14:textId="77777777" w:rsidR="00956A5E" w:rsidRPr="009B0846" w:rsidRDefault="00956A5E" w:rsidP="00997479">
            <w:r w:rsidRPr="009B0846">
              <w:t>Füzuli rayonu</w:t>
            </w:r>
          </w:p>
        </w:tc>
        <w:tc>
          <w:tcPr>
            <w:tcW w:w="317" w:type="dxa"/>
            <w:shd w:val="clear" w:color="auto" w:fill="auto"/>
          </w:tcPr>
          <w:p w14:paraId="1422A0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F7412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2E3C9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7C230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FD5A0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18C6A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2E3B9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494A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CBE1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A34E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FF69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847C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AD6A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CF23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9984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8414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1A08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BCD7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2ADA4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A8EEA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C8EC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28BC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E50E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69C0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EF597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814B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02475E" w14:textId="71BA4F4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C82ED2" w14:textId="188AB9B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034395" w14:textId="086D790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447D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8BA8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C410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5D1737C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4EB9BEC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33</w:t>
            </w:r>
          </w:p>
        </w:tc>
        <w:tc>
          <w:tcPr>
            <w:tcW w:w="2211" w:type="dxa"/>
            <w:shd w:val="clear" w:color="auto" w:fill="auto"/>
          </w:tcPr>
          <w:p w14:paraId="4DC98081" w14:textId="77777777" w:rsidR="00956A5E" w:rsidRPr="009B0846" w:rsidRDefault="00956A5E" w:rsidP="00997479">
            <w:r w:rsidRPr="009B0846">
              <w:t>Xocalı rayonu</w:t>
            </w:r>
          </w:p>
        </w:tc>
        <w:tc>
          <w:tcPr>
            <w:tcW w:w="317" w:type="dxa"/>
            <w:shd w:val="clear" w:color="auto" w:fill="auto"/>
          </w:tcPr>
          <w:p w14:paraId="4653B1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3CF3C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04354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1FC2C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25053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A6D0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089F4B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7D31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E29C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9616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E417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6246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498A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5944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B1F4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FB90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D71B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4A32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77C0B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CD42F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344D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7B73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047E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82B4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3831D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37FE7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D51DFA1" w14:textId="622E40F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42B8CB3" w14:textId="7B789DF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4DCE04" w14:textId="1CB91A1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E549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4DB3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D95C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8ACCD5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483597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34</w:t>
            </w:r>
          </w:p>
        </w:tc>
        <w:tc>
          <w:tcPr>
            <w:tcW w:w="2211" w:type="dxa"/>
            <w:shd w:val="clear" w:color="auto" w:fill="auto"/>
          </w:tcPr>
          <w:p w14:paraId="603C97A7" w14:textId="77777777" w:rsidR="00956A5E" w:rsidRPr="009B0846" w:rsidRDefault="00956A5E" w:rsidP="00997479">
            <w:r w:rsidRPr="009B0846">
              <w:t>Xocavənd rayonu</w:t>
            </w:r>
          </w:p>
        </w:tc>
        <w:tc>
          <w:tcPr>
            <w:tcW w:w="317" w:type="dxa"/>
            <w:shd w:val="clear" w:color="auto" w:fill="auto"/>
          </w:tcPr>
          <w:p w14:paraId="0F92CB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D9760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35344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C7980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C44BA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3BF09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D611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96237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E6A8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CE47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8D3C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605C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CD6B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9DC7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F3A4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0DA4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602E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E51B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44D98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FD3C7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8AC2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5E65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76C3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4534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3B437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EAA4D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CB2BF2" w14:textId="7CE0FF2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928C6CD" w14:textId="28FD12E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EDA1F7" w14:textId="15C1716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6B61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8C98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C835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0510751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84EAC8B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35</w:t>
            </w:r>
          </w:p>
        </w:tc>
        <w:tc>
          <w:tcPr>
            <w:tcW w:w="2211" w:type="dxa"/>
            <w:shd w:val="clear" w:color="auto" w:fill="auto"/>
          </w:tcPr>
          <w:p w14:paraId="3D3E28D6" w14:textId="77777777" w:rsidR="00956A5E" w:rsidRPr="009B0846" w:rsidRDefault="00956A5E" w:rsidP="00997479">
            <w:r w:rsidRPr="009B0846">
              <w:t>Şuşa rayonu</w:t>
            </w:r>
          </w:p>
        </w:tc>
        <w:tc>
          <w:tcPr>
            <w:tcW w:w="317" w:type="dxa"/>
            <w:shd w:val="clear" w:color="auto" w:fill="auto"/>
          </w:tcPr>
          <w:p w14:paraId="14B179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78F02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462FB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44CA5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B7714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25A07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2E0AE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08000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9A217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5F55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7299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751E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3132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5D24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5CC6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36D7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FC68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31A0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FE75B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9B18A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2761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D607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F382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F195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E4A8F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27C74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B1E08A3" w14:textId="467931E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48E4879" w14:textId="0061985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12C121" w14:textId="6C5F716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87E2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1309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535E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5686AF50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F928AE2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36</w:t>
            </w:r>
          </w:p>
        </w:tc>
        <w:tc>
          <w:tcPr>
            <w:tcW w:w="2211" w:type="dxa"/>
            <w:shd w:val="clear" w:color="auto" w:fill="auto"/>
          </w:tcPr>
          <w:p w14:paraId="33E705DA" w14:textId="77777777" w:rsidR="00956A5E" w:rsidRPr="009B0846" w:rsidRDefault="00956A5E" w:rsidP="00997479">
            <w:r w:rsidRPr="009B0846">
              <w:t>Tərtər rayonu</w:t>
            </w:r>
          </w:p>
        </w:tc>
        <w:tc>
          <w:tcPr>
            <w:tcW w:w="317" w:type="dxa"/>
            <w:shd w:val="clear" w:color="auto" w:fill="auto"/>
          </w:tcPr>
          <w:p w14:paraId="40D838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1FCDB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C8CC6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9581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5A4B3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8D3E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9802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D9BDF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FD7CB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AFFB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5A23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01B6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C8D1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1061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6684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0889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9641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6D2F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5D225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9FB2E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3456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DF5B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B314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2A064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D012C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7906B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BF7F37" w14:textId="6B87E60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1E9C4B0" w14:textId="0A3E368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3EA8D4" w14:textId="017F0B8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DFB6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5E36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6609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583D0C1" w14:textId="77777777" w:rsidTr="00956A5E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08008508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37</w:t>
            </w:r>
          </w:p>
        </w:tc>
        <w:tc>
          <w:tcPr>
            <w:tcW w:w="2211" w:type="dxa"/>
            <w:shd w:val="clear" w:color="auto" w:fill="auto"/>
          </w:tcPr>
          <w:p w14:paraId="16FC25C7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Qazax-Tovuz iqtisadi rayonu</w:t>
            </w:r>
          </w:p>
        </w:tc>
        <w:tc>
          <w:tcPr>
            <w:tcW w:w="317" w:type="dxa"/>
            <w:shd w:val="clear" w:color="auto" w:fill="auto"/>
          </w:tcPr>
          <w:p w14:paraId="6241FA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83A2E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B1740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6203F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E43C7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951AC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5439A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33516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6A5AF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4DF4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9923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F641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296A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F062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0BF8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5729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E6A1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C2E2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28061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22439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C481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B190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EFB6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4501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156FC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A8B6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D4FD629" w14:textId="5A83142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62ED864" w14:textId="4080191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5B926B" w14:textId="002B3F7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0CD7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A5F9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4FA54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8DB4103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CEC7F03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38</w:t>
            </w:r>
          </w:p>
        </w:tc>
        <w:tc>
          <w:tcPr>
            <w:tcW w:w="2211" w:type="dxa"/>
            <w:shd w:val="clear" w:color="auto" w:fill="auto"/>
          </w:tcPr>
          <w:p w14:paraId="77D17C84" w14:textId="77777777" w:rsidR="00956A5E" w:rsidRPr="009B0846" w:rsidRDefault="00956A5E" w:rsidP="00997479">
            <w:r w:rsidRPr="009B0846">
              <w:t>Ağstafa rayonu</w:t>
            </w:r>
          </w:p>
        </w:tc>
        <w:tc>
          <w:tcPr>
            <w:tcW w:w="317" w:type="dxa"/>
            <w:shd w:val="clear" w:color="auto" w:fill="auto"/>
          </w:tcPr>
          <w:p w14:paraId="3AA2B9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FAFA2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FFABD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1339B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3EBE5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BE1F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BECE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1147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EED5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8552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AAC1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BB00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1D96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2184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D301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DBF0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A7CD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7FB8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0C821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8AB0C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09C3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A9DE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BE29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5D92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A282C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F1601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937675" w14:textId="706A0A3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95B9475" w14:textId="4AD7A2F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BB867A" w14:textId="1E302DD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22E0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10EA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F242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B81DDF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E59D45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39</w:t>
            </w:r>
          </w:p>
        </w:tc>
        <w:tc>
          <w:tcPr>
            <w:tcW w:w="2211" w:type="dxa"/>
            <w:shd w:val="clear" w:color="auto" w:fill="auto"/>
          </w:tcPr>
          <w:p w14:paraId="47344661" w14:textId="77777777" w:rsidR="00956A5E" w:rsidRPr="009B0846" w:rsidRDefault="00956A5E" w:rsidP="00997479">
            <w:r w:rsidRPr="009B0846">
              <w:t>Gədəbəy rayonu</w:t>
            </w:r>
          </w:p>
        </w:tc>
        <w:tc>
          <w:tcPr>
            <w:tcW w:w="317" w:type="dxa"/>
            <w:shd w:val="clear" w:color="auto" w:fill="auto"/>
          </w:tcPr>
          <w:p w14:paraId="3B7CCE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E0082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4A8C1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91D09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9FA14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DE46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332D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95ED4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1D05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6FF16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8BD1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FCB5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BFB4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85FA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D779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6E68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A4F4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3522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87B28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7DE04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6584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A8BD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7516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E5D5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CBB0D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A5EFD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83F0585" w14:textId="7A3E7D6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7F5650" w14:textId="2D343E1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2E1359" w14:textId="095B0FF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A93E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D5A0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80F6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92A3584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02D5360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40</w:t>
            </w:r>
          </w:p>
        </w:tc>
        <w:tc>
          <w:tcPr>
            <w:tcW w:w="2211" w:type="dxa"/>
            <w:shd w:val="clear" w:color="auto" w:fill="auto"/>
          </w:tcPr>
          <w:p w14:paraId="45E47360" w14:textId="77777777" w:rsidR="00956A5E" w:rsidRPr="009B0846" w:rsidRDefault="00956A5E" w:rsidP="00997479">
            <w:r w:rsidRPr="009B0846">
              <w:t>Qazax rayonu</w:t>
            </w:r>
          </w:p>
        </w:tc>
        <w:tc>
          <w:tcPr>
            <w:tcW w:w="317" w:type="dxa"/>
            <w:shd w:val="clear" w:color="auto" w:fill="auto"/>
          </w:tcPr>
          <w:p w14:paraId="682AFA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3CA65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6ACA0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7982C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3E548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2955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C0E1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8CE8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4B2EC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2B7E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A2C0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B895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56CF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645E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98F3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B1D3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1561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4132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43AB5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B521C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2530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BC3D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92B3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0A73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68D3F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E5A92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00DD73C" w14:textId="393C036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B500EB2" w14:textId="34C3A14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F6719F" w14:textId="011EF2A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71B0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8F48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E54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E21A4C6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353C0D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41</w:t>
            </w:r>
          </w:p>
        </w:tc>
        <w:tc>
          <w:tcPr>
            <w:tcW w:w="2211" w:type="dxa"/>
            <w:shd w:val="clear" w:color="auto" w:fill="auto"/>
          </w:tcPr>
          <w:p w14:paraId="4F1A3201" w14:textId="77777777" w:rsidR="00956A5E" w:rsidRPr="009B0846" w:rsidRDefault="00956A5E" w:rsidP="00997479">
            <w:r w:rsidRPr="009B0846">
              <w:t>Şəmkir rayonu</w:t>
            </w:r>
          </w:p>
        </w:tc>
        <w:tc>
          <w:tcPr>
            <w:tcW w:w="317" w:type="dxa"/>
            <w:shd w:val="clear" w:color="auto" w:fill="auto"/>
          </w:tcPr>
          <w:p w14:paraId="3AFD1C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B4655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45309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0979A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30818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944E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9E75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1116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89E58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BD19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967A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DB99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AFBB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C4A4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E5CF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4623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CC11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BA0A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5434F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24988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1488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D157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0640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EA3A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E7044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4F614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DD04F48" w14:textId="03C1982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46FAF3" w14:textId="3E07017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CC7A30" w14:textId="6950793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785C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8DFF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85B9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0CB94C7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BBAFA9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42</w:t>
            </w:r>
          </w:p>
        </w:tc>
        <w:tc>
          <w:tcPr>
            <w:tcW w:w="2211" w:type="dxa"/>
            <w:shd w:val="clear" w:color="auto" w:fill="auto"/>
          </w:tcPr>
          <w:p w14:paraId="0F2CA20B" w14:textId="77777777" w:rsidR="00956A5E" w:rsidRPr="009B0846" w:rsidRDefault="00956A5E" w:rsidP="00997479">
            <w:r w:rsidRPr="009B0846">
              <w:t>Tovuz rayonu</w:t>
            </w:r>
          </w:p>
        </w:tc>
        <w:tc>
          <w:tcPr>
            <w:tcW w:w="317" w:type="dxa"/>
            <w:shd w:val="clear" w:color="auto" w:fill="auto"/>
          </w:tcPr>
          <w:p w14:paraId="3E5127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A5350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934A2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338C3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3A95C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349D5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8B79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BB0A6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F1F7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BDC8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CB38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52D6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0A2A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1B31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529D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76E6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6797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3440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DA942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15664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4FD7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0DAE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FF0D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B6EA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A810B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DC67C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73E58EF" w14:textId="5F78F11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72A70C4" w14:textId="2B7E4C3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4697C3" w14:textId="711614D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38D1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D88D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C72B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1200F49" w14:textId="77777777" w:rsidTr="00956A5E">
        <w:trPr>
          <w:trHeight w:val="359"/>
          <w:jc w:val="center"/>
        </w:trPr>
        <w:tc>
          <w:tcPr>
            <w:tcW w:w="754" w:type="dxa"/>
            <w:shd w:val="clear" w:color="auto" w:fill="auto"/>
          </w:tcPr>
          <w:p w14:paraId="1D173DEF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43</w:t>
            </w:r>
          </w:p>
        </w:tc>
        <w:tc>
          <w:tcPr>
            <w:tcW w:w="2211" w:type="dxa"/>
            <w:shd w:val="clear" w:color="auto" w:fill="auto"/>
          </w:tcPr>
          <w:p w14:paraId="1FAFB0AD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Quba-Xaçmaz iqtisadi rayonu </w:t>
            </w:r>
          </w:p>
        </w:tc>
        <w:tc>
          <w:tcPr>
            <w:tcW w:w="317" w:type="dxa"/>
            <w:shd w:val="clear" w:color="auto" w:fill="auto"/>
          </w:tcPr>
          <w:p w14:paraId="32199A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B4250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A195D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A22B8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104D7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1BFF9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E390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11926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E6BA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97C8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04BA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6E62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C36F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8741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EA88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770A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ECF0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D592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D6C23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89D84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0395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8E4D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3BF4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24B5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5757D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611A7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0DC0962" w14:textId="02962B8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78EA6AF" w14:textId="1DE68DD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8C61D" w14:textId="3235085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B544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1436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6BA1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67500D5" w14:textId="77777777" w:rsidTr="00956A5E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15F71E3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44</w:t>
            </w:r>
          </w:p>
        </w:tc>
        <w:tc>
          <w:tcPr>
            <w:tcW w:w="2211" w:type="dxa"/>
            <w:shd w:val="clear" w:color="auto" w:fill="auto"/>
          </w:tcPr>
          <w:p w14:paraId="444DF9E5" w14:textId="77777777" w:rsidR="00956A5E" w:rsidRPr="009B0846" w:rsidRDefault="00956A5E" w:rsidP="00997479">
            <w:r w:rsidRPr="009B0846">
              <w:t>Xaçmaz rayonu</w:t>
            </w:r>
          </w:p>
        </w:tc>
        <w:tc>
          <w:tcPr>
            <w:tcW w:w="317" w:type="dxa"/>
            <w:shd w:val="clear" w:color="auto" w:fill="auto"/>
          </w:tcPr>
          <w:p w14:paraId="7E7893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2C2FA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CFF71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EAA9A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1E965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1F503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FA0DF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AE7C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5DF69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EF61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887C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0AB7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33D0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D8EB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D0E8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760D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ED6B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31DA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1A0B9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E0222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F4A9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2326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7DF8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BDBA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964EE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903A1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02208E" w14:textId="7E4CF29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38BF77" w14:textId="0460C8C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9EAF19" w14:textId="769D6BA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B00C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C945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7C0F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56FA9C4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1ADC6A5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45</w:t>
            </w:r>
          </w:p>
        </w:tc>
        <w:tc>
          <w:tcPr>
            <w:tcW w:w="2211" w:type="dxa"/>
            <w:shd w:val="clear" w:color="auto" w:fill="auto"/>
          </w:tcPr>
          <w:p w14:paraId="72AA648E" w14:textId="77777777" w:rsidR="00956A5E" w:rsidRPr="009B0846" w:rsidRDefault="00956A5E" w:rsidP="00997479">
            <w:r w:rsidRPr="009B0846">
              <w:t>Quba rayonu</w:t>
            </w:r>
          </w:p>
        </w:tc>
        <w:tc>
          <w:tcPr>
            <w:tcW w:w="317" w:type="dxa"/>
            <w:shd w:val="clear" w:color="auto" w:fill="auto"/>
          </w:tcPr>
          <w:p w14:paraId="0DE099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77C9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A7BD5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BB7A1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EB0CD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C44C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B0BB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0D9C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3FE1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BF95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E9BC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FA70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BA06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8567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D010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122A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FD8C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047C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01E49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4E880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98B4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4A03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7EE0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81E7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6CBBA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7584A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D4BC67" w14:textId="4B47AA2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192BE53" w14:textId="3CA7A0E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A9049F" w14:textId="6C15F63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22FA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F066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8AB5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62F5A1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7D08CC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46</w:t>
            </w:r>
          </w:p>
        </w:tc>
        <w:tc>
          <w:tcPr>
            <w:tcW w:w="2211" w:type="dxa"/>
            <w:shd w:val="clear" w:color="auto" w:fill="auto"/>
          </w:tcPr>
          <w:p w14:paraId="16B6BB6A" w14:textId="77777777" w:rsidR="00956A5E" w:rsidRPr="009B0846" w:rsidRDefault="00956A5E" w:rsidP="00997479">
            <w:r w:rsidRPr="009B0846">
              <w:t>Qusar rayonu</w:t>
            </w:r>
          </w:p>
        </w:tc>
        <w:tc>
          <w:tcPr>
            <w:tcW w:w="317" w:type="dxa"/>
            <w:shd w:val="clear" w:color="auto" w:fill="auto"/>
          </w:tcPr>
          <w:p w14:paraId="7B409F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939DB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B9A43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82DFC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73D77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1C37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81FA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7EAF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2E5A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4556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2648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C793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713C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2560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EB48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57A5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6F17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DFD7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65EE4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17A36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98E2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309D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251B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914D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056EF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8F85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60832BB" w14:textId="312A306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B0DA44" w14:textId="4D4C5FE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4F00F2" w14:textId="159C27D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E447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A2DE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3473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09609BA" w14:textId="77777777" w:rsidTr="00956A5E">
        <w:trPr>
          <w:trHeight w:val="249"/>
          <w:jc w:val="center"/>
        </w:trPr>
        <w:tc>
          <w:tcPr>
            <w:tcW w:w="754" w:type="dxa"/>
            <w:shd w:val="clear" w:color="auto" w:fill="auto"/>
          </w:tcPr>
          <w:p w14:paraId="11A13646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47</w:t>
            </w:r>
          </w:p>
        </w:tc>
        <w:tc>
          <w:tcPr>
            <w:tcW w:w="2211" w:type="dxa"/>
            <w:shd w:val="clear" w:color="auto" w:fill="auto"/>
          </w:tcPr>
          <w:p w14:paraId="70ABDB31" w14:textId="77777777" w:rsidR="00956A5E" w:rsidRPr="009B0846" w:rsidRDefault="00956A5E" w:rsidP="00997479">
            <w:r w:rsidRPr="009B0846">
              <w:t>Siyəzən rayonu</w:t>
            </w:r>
          </w:p>
        </w:tc>
        <w:tc>
          <w:tcPr>
            <w:tcW w:w="317" w:type="dxa"/>
            <w:shd w:val="clear" w:color="auto" w:fill="auto"/>
          </w:tcPr>
          <w:p w14:paraId="0C04D6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0AF1F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94EA7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96E5E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A285E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CB84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B90B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9005B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C273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E0309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B523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309D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1841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863B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B845E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5FA0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9609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FC6D4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EF85B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8EAEF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FE9C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D65F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2513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6C2C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AEF09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32DBD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E6EA586" w14:textId="2F0663C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4B4EE1" w14:textId="038EF58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F870CF" w14:textId="75B22BE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0C6C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B0DF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8161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2E785DC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6FFF57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48</w:t>
            </w:r>
          </w:p>
        </w:tc>
        <w:tc>
          <w:tcPr>
            <w:tcW w:w="2211" w:type="dxa"/>
            <w:shd w:val="clear" w:color="auto" w:fill="auto"/>
          </w:tcPr>
          <w:p w14:paraId="1479C336" w14:textId="77777777" w:rsidR="00956A5E" w:rsidRPr="009B0846" w:rsidRDefault="00956A5E" w:rsidP="00997479">
            <w:r w:rsidRPr="009B0846">
              <w:t>Şabran rayonu</w:t>
            </w:r>
          </w:p>
        </w:tc>
        <w:tc>
          <w:tcPr>
            <w:tcW w:w="317" w:type="dxa"/>
            <w:shd w:val="clear" w:color="auto" w:fill="auto"/>
          </w:tcPr>
          <w:p w14:paraId="1E4299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00F3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B8B24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4047E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B6FDE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A911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048A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42D9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99EF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7946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A2A0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FBF2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9248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F031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9931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0721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9A94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2F03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4A62F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67FC2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458F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991C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E74C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61D6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48B3F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59076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5085B9" w14:textId="2CB98E2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058754C" w14:textId="15D0B8D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61696B" w14:textId="171DE14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15D9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5092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0069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881E31C" w14:textId="77777777" w:rsidTr="00956A5E">
        <w:trPr>
          <w:trHeight w:val="543"/>
          <w:jc w:val="center"/>
        </w:trPr>
        <w:tc>
          <w:tcPr>
            <w:tcW w:w="754" w:type="dxa"/>
            <w:shd w:val="clear" w:color="auto" w:fill="auto"/>
          </w:tcPr>
          <w:p w14:paraId="77071F16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49</w:t>
            </w:r>
          </w:p>
        </w:tc>
        <w:tc>
          <w:tcPr>
            <w:tcW w:w="2211" w:type="dxa"/>
            <w:shd w:val="clear" w:color="auto" w:fill="auto"/>
          </w:tcPr>
          <w:p w14:paraId="67408AD9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Lənkəran-Astara iqtisadi rayonu </w:t>
            </w:r>
          </w:p>
        </w:tc>
        <w:tc>
          <w:tcPr>
            <w:tcW w:w="317" w:type="dxa"/>
            <w:shd w:val="clear" w:color="auto" w:fill="auto"/>
          </w:tcPr>
          <w:p w14:paraId="321B8A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599C7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78155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7C1D9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2BAED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8265E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F3ED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DCB6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852FA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651A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C5B6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F481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1F9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5DC1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D4EC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7ADA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118E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9602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EE11A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CD4DE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756E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1AAF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C9DD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386C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C5FEC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ED295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2AED893" w14:textId="7218DC9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0A01088" w14:textId="4326CDB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9EF62D" w14:textId="0C98E54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56E5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9D1E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B08F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40D099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9F26CA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50</w:t>
            </w:r>
          </w:p>
        </w:tc>
        <w:tc>
          <w:tcPr>
            <w:tcW w:w="2211" w:type="dxa"/>
            <w:shd w:val="clear" w:color="auto" w:fill="auto"/>
          </w:tcPr>
          <w:p w14:paraId="6440424D" w14:textId="77777777" w:rsidR="00956A5E" w:rsidRPr="009B0846" w:rsidRDefault="00956A5E" w:rsidP="00997479">
            <w:r w:rsidRPr="009B0846">
              <w:t>Astara rayonu</w:t>
            </w:r>
          </w:p>
        </w:tc>
        <w:tc>
          <w:tcPr>
            <w:tcW w:w="317" w:type="dxa"/>
            <w:shd w:val="clear" w:color="auto" w:fill="auto"/>
          </w:tcPr>
          <w:p w14:paraId="103C5D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6E7C6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4ACC5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31590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D5E75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BC9F8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4D81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77E6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DF87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5063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01E2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4AB8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89CA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1C49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3B9F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74AE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463B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62DD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3E4D2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C7D92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62DF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2152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5A67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3ED4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F3208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AA97C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9A2BB5" w14:textId="2FB555C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16C7EC5" w14:textId="48B749E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5A08E8" w14:textId="77A71F6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1494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9AAB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BA66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702E53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336D4D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lastRenderedPageBreak/>
              <w:t>51</w:t>
            </w:r>
          </w:p>
        </w:tc>
        <w:tc>
          <w:tcPr>
            <w:tcW w:w="2211" w:type="dxa"/>
            <w:shd w:val="clear" w:color="auto" w:fill="auto"/>
          </w:tcPr>
          <w:p w14:paraId="299074F5" w14:textId="77777777" w:rsidR="00956A5E" w:rsidRPr="009B0846" w:rsidRDefault="00956A5E" w:rsidP="00997479">
            <w:r w:rsidRPr="009B0846">
              <w:t>Cəlilabad rayonu</w:t>
            </w:r>
          </w:p>
        </w:tc>
        <w:tc>
          <w:tcPr>
            <w:tcW w:w="317" w:type="dxa"/>
            <w:shd w:val="clear" w:color="auto" w:fill="auto"/>
          </w:tcPr>
          <w:p w14:paraId="25E392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67BEF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B95FA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3B557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EDD637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3E70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C7294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BD497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B85E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FC1F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5C5B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3F81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4E01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A85D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21A3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7E15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079C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1C3D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C6155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D20CD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769B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359E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1FE8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1FE7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D811C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A6D5F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178303E" w14:textId="330FA65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D59D23E" w14:textId="478B98F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F695AD" w14:textId="1A48290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D906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DA87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8B67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3FBF0B1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52173EF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52</w:t>
            </w:r>
          </w:p>
        </w:tc>
        <w:tc>
          <w:tcPr>
            <w:tcW w:w="2211" w:type="dxa"/>
            <w:shd w:val="clear" w:color="auto" w:fill="auto"/>
          </w:tcPr>
          <w:p w14:paraId="2F696DC5" w14:textId="77777777" w:rsidR="00956A5E" w:rsidRPr="009B0846" w:rsidRDefault="00956A5E" w:rsidP="00997479">
            <w:r w:rsidRPr="009B0846">
              <w:t>Lerik rayonu</w:t>
            </w:r>
          </w:p>
        </w:tc>
        <w:tc>
          <w:tcPr>
            <w:tcW w:w="317" w:type="dxa"/>
            <w:shd w:val="clear" w:color="auto" w:fill="auto"/>
          </w:tcPr>
          <w:p w14:paraId="7AA4DF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211CB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FA6F9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3BCA1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67FDA2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E08A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1BAD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E445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5513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CB58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0D9C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3FA1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1785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E02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9D02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6684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FCA3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1A8B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86940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8E992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A193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9F47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9453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5C14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46C77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D4BF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0E38795" w14:textId="50FC444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D6405E" w14:textId="0ADFA5A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8F4D95" w14:textId="59E38E4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A02D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067E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2177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A31984F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34D9E6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53</w:t>
            </w:r>
          </w:p>
        </w:tc>
        <w:tc>
          <w:tcPr>
            <w:tcW w:w="2211" w:type="dxa"/>
            <w:shd w:val="clear" w:color="auto" w:fill="auto"/>
          </w:tcPr>
          <w:p w14:paraId="73C1AE40" w14:textId="77777777" w:rsidR="00956A5E" w:rsidRPr="009B0846" w:rsidRDefault="00956A5E" w:rsidP="00997479">
            <w:r w:rsidRPr="009B0846">
              <w:t>Lənkəran rayonu</w:t>
            </w:r>
          </w:p>
        </w:tc>
        <w:tc>
          <w:tcPr>
            <w:tcW w:w="317" w:type="dxa"/>
            <w:shd w:val="clear" w:color="auto" w:fill="auto"/>
          </w:tcPr>
          <w:p w14:paraId="6846C4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DE31C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CD1A0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10356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809FB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20C07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8FA5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DF6D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69F7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3AA8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4CAB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582A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7247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305E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9C3E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22F76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78E5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1218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F36E0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75AD9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5743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C6F3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86C4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1BDA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004554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18C07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6F72841" w14:textId="14D66FC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7B81CC" w14:textId="73D53FA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A88708" w14:textId="7B70125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513E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E828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6949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5ADDA88C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BACE8C3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54</w:t>
            </w:r>
          </w:p>
        </w:tc>
        <w:tc>
          <w:tcPr>
            <w:tcW w:w="2211" w:type="dxa"/>
            <w:shd w:val="clear" w:color="auto" w:fill="auto"/>
          </w:tcPr>
          <w:p w14:paraId="636A676A" w14:textId="77777777" w:rsidR="00956A5E" w:rsidRPr="009B0846" w:rsidRDefault="00956A5E" w:rsidP="00997479">
            <w:r w:rsidRPr="009B0846">
              <w:t>Masallı rayonu</w:t>
            </w:r>
          </w:p>
        </w:tc>
        <w:tc>
          <w:tcPr>
            <w:tcW w:w="317" w:type="dxa"/>
            <w:shd w:val="clear" w:color="auto" w:fill="auto"/>
          </w:tcPr>
          <w:p w14:paraId="040E40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1DF66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2769D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B7FAD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C36F5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37720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25C4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F82C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EC354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87B5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42EBB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59B3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52D3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88B9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33FD5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8AA2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96AA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25AB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62349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2BA96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19F5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E8B4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6D36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DA3D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A6CBB7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91446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7CBDA5C" w14:textId="7407C4C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45C82FD" w14:textId="62D02FE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76BBA8" w14:textId="3E2F36F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09F98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B717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0780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9F4869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497DC4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55</w:t>
            </w:r>
          </w:p>
        </w:tc>
        <w:tc>
          <w:tcPr>
            <w:tcW w:w="2211" w:type="dxa"/>
            <w:shd w:val="clear" w:color="auto" w:fill="auto"/>
          </w:tcPr>
          <w:p w14:paraId="50E95179" w14:textId="77777777" w:rsidR="00956A5E" w:rsidRPr="009B0846" w:rsidRDefault="00956A5E" w:rsidP="00997479">
            <w:r w:rsidRPr="009B0846">
              <w:t>Yardımlı rayonu</w:t>
            </w:r>
          </w:p>
        </w:tc>
        <w:tc>
          <w:tcPr>
            <w:tcW w:w="317" w:type="dxa"/>
            <w:shd w:val="clear" w:color="auto" w:fill="auto"/>
          </w:tcPr>
          <w:p w14:paraId="21E781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94F81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A3675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64B29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C7B84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9A277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8D136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D1F54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60B76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E10A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653F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37CD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D150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07406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3EDB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7E6C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110B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F0190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CFC35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29A45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7A73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B4FC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534A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6A27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AF6D8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0AE1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01657A" w14:textId="49EE1E3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D54FAE" w14:textId="1284E2E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8CFC9C" w14:textId="5C19F4E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C3D5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E2477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DCBA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807EBDE" w14:textId="77777777" w:rsidTr="00956A5E">
        <w:trPr>
          <w:trHeight w:val="324"/>
          <w:jc w:val="center"/>
        </w:trPr>
        <w:tc>
          <w:tcPr>
            <w:tcW w:w="754" w:type="dxa"/>
            <w:shd w:val="clear" w:color="auto" w:fill="auto"/>
          </w:tcPr>
          <w:p w14:paraId="44DCA6A6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56</w:t>
            </w:r>
          </w:p>
        </w:tc>
        <w:tc>
          <w:tcPr>
            <w:tcW w:w="2211" w:type="dxa"/>
            <w:shd w:val="clear" w:color="auto" w:fill="auto"/>
          </w:tcPr>
          <w:p w14:paraId="5FF20CF0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Mərkəzi Aran iqtisadi rayonu</w:t>
            </w:r>
          </w:p>
        </w:tc>
        <w:tc>
          <w:tcPr>
            <w:tcW w:w="317" w:type="dxa"/>
            <w:shd w:val="clear" w:color="auto" w:fill="auto"/>
          </w:tcPr>
          <w:p w14:paraId="63E73C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915BBE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1D759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D89AF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61F65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7CED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CB97E9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3A6E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3B2CF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BE51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4D9B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4E73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A6C7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3E18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377B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97E6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703B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94EA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BF93A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34882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C805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8A9C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B18B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3622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99F53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B8842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BDBC2D0" w14:textId="6F6F4A7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1003880" w14:textId="439EBD9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D4B0CE" w14:textId="145EB98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8FA1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35B2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196A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CA70BD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2F0729F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57</w:t>
            </w:r>
          </w:p>
        </w:tc>
        <w:tc>
          <w:tcPr>
            <w:tcW w:w="2211" w:type="dxa"/>
            <w:shd w:val="clear" w:color="auto" w:fill="auto"/>
          </w:tcPr>
          <w:p w14:paraId="6D6A28D5" w14:textId="77777777" w:rsidR="00956A5E" w:rsidRPr="009B0846" w:rsidRDefault="00956A5E" w:rsidP="00997479">
            <w:r w:rsidRPr="009B0846">
              <w:t>Mingəçevir şəhəri</w:t>
            </w:r>
          </w:p>
        </w:tc>
        <w:tc>
          <w:tcPr>
            <w:tcW w:w="317" w:type="dxa"/>
            <w:shd w:val="clear" w:color="auto" w:fill="auto"/>
          </w:tcPr>
          <w:p w14:paraId="1CAD62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2B6E9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E2E10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83208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27503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05F9A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64869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FA51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827D7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8661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5070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01D6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8936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0742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88D97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0BD6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41A9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0404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C1D60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E00D5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0B80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41B8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5CA5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52D02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94EB1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B552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E302900" w14:textId="557C181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F6872AF" w14:textId="78CD7C8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07E758" w14:textId="508452C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42F4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B95A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DB00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BF4A15A" w14:textId="77777777" w:rsidTr="00956A5E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4F7E4C23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58</w:t>
            </w:r>
          </w:p>
        </w:tc>
        <w:tc>
          <w:tcPr>
            <w:tcW w:w="2211" w:type="dxa"/>
            <w:shd w:val="clear" w:color="auto" w:fill="auto"/>
          </w:tcPr>
          <w:p w14:paraId="3B3BBF6B" w14:textId="77777777" w:rsidR="00956A5E" w:rsidRPr="009B0846" w:rsidRDefault="00956A5E" w:rsidP="00997479">
            <w:r w:rsidRPr="009B0846">
              <w:t>Ağdaş rayonu</w:t>
            </w:r>
          </w:p>
        </w:tc>
        <w:tc>
          <w:tcPr>
            <w:tcW w:w="317" w:type="dxa"/>
            <w:shd w:val="clear" w:color="auto" w:fill="auto"/>
          </w:tcPr>
          <w:p w14:paraId="7E2B4A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DD6208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AAA1F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B9794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1371D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A8040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4023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896DA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4A1E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7543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BE73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6910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9A09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6E75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AAA0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E9A1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E322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A4CB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D0EDC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E3E98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6EA6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EAB1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ACD1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00BD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7B467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72386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64A48FC" w14:textId="0B195D7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AC76098" w14:textId="18A1E7E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7AD10C" w14:textId="65048DF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B2A2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18E2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B926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2897988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2DEC620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59</w:t>
            </w:r>
          </w:p>
        </w:tc>
        <w:tc>
          <w:tcPr>
            <w:tcW w:w="2211" w:type="dxa"/>
            <w:shd w:val="clear" w:color="auto" w:fill="auto"/>
          </w:tcPr>
          <w:p w14:paraId="37637797" w14:textId="77777777" w:rsidR="00956A5E" w:rsidRPr="009B0846" w:rsidRDefault="00956A5E" w:rsidP="00997479">
            <w:r w:rsidRPr="009B0846">
              <w:t>Göyçay rayonu</w:t>
            </w:r>
          </w:p>
        </w:tc>
        <w:tc>
          <w:tcPr>
            <w:tcW w:w="317" w:type="dxa"/>
            <w:shd w:val="clear" w:color="auto" w:fill="auto"/>
          </w:tcPr>
          <w:p w14:paraId="7DEFBE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15967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DF701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80C9B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6A6B3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3195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44445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FE24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6BFC8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8E73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F368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0EEB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63EB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4C1B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D73C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2D04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0E02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8700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F3682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92814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B2BB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CC9B2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69630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0852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20C80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2D6F1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B4506CF" w14:textId="58ECE34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07DBBA3" w14:textId="3ADEAAA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4ABA60" w14:textId="4DD1B0F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DCE3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1510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1C1CC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C5E7C3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F080B7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60</w:t>
            </w:r>
          </w:p>
        </w:tc>
        <w:tc>
          <w:tcPr>
            <w:tcW w:w="2211" w:type="dxa"/>
            <w:shd w:val="clear" w:color="auto" w:fill="auto"/>
          </w:tcPr>
          <w:p w14:paraId="22AC5210" w14:textId="77777777" w:rsidR="00956A5E" w:rsidRPr="009B0846" w:rsidRDefault="00956A5E" w:rsidP="00997479">
            <w:r w:rsidRPr="009B0846">
              <w:t>Kürdəmir rayonu</w:t>
            </w:r>
          </w:p>
        </w:tc>
        <w:tc>
          <w:tcPr>
            <w:tcW w:w="317" w:type="dxa"/>
            <w:shd w:val="clear" w:color="auto" w:fill="auto"/>
          </w:tcPr>
          <w:p w14:paraId="47D4F0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F0909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8C0F5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D92BE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1A3A8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9126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182F4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F37D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1EBF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AEC8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49B1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18AB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73D3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727F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892C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7CC1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0703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1ABE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005F3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F5061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B9EB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84ED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A46D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F67F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0DA8C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1AF1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1E99625" w14:textId="5B0B1B1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37E7E3F" w14:textId="7222F3A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835E0C" w14:textId="7294048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BBF0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FF13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ACC7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D81840B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D05965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61</w:t>
            </w:r>
          </w:p>
        </w:tc>
        <w:tc>
          <w:tcPr>
            <w:tcW w:w="2211" w:type="dxa"/>
            <w:shd w:val="clear" w:color="auto" w:fill="auto"/>
          </w:tcPr>
          <w:p w14:paraId="4702447E" w14:textId="77777777" w:rsidR="00956A5E" w:rsidRPr="009B0846" w:rsidRDefault="00956A5E" w:rsidP="00997479">
            <w:r w:rsidRPr="009B0846">
              <w:t>Ucar rayonu</w:t>
            </w:r>
          </w:p>
        </w:tc>
        <w:tc>
          <w:tcPr>
            <w:tcW w:w="317" w:type="dxa"/>
            <w:shd w:val="clear" w:color="auto" w:fill="auto"/>
          </w:tcPr>
          <w:p w14:paraId="3D0A76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573FF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E248F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BB434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B4FD6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D8E3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BA24C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C6E9A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A1BE9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D734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02D8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3FE6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8435A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0C3D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A27F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06ED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D023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FB47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DFA3C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3F6777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2CA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3182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71DF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957D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C792A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D73F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C3EF7EE" w14:textId="28B3C69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89AFCD" w14:textId="3931F2D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FA22E7" w14:textId="16BDF5C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19E3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3452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57AC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0D5A67B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CB34FDF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62</w:t>
            </w:r>
          </w:p>
        </w:tc>
        <w:tc>
          <w:tcPr>
            <w:tcW w:w="2211" w:type="dxa"/>
            <w:shd w:val="clear" w:color="auto" w:fill="auto"/>
          </w:tcPr>
          <w:p w14:paraId="560BE87D" w14:textId="77777777" w:rsidR="00956A5E" w:rsidRPr="009B0846" w:rsidRDefault="00956A5E" w:rsidP="00997479">
            <w:r w:rsidRPr="009B0846">
              <w:t>Yevlax rayonu</w:t>
            </w:r>
          </w:p>
        </w:tc>
        <w:tc>
          <w:tcPr>
            <w:tcW w:w="317" w:type="dxa"/>
            <w:shd w:val="clear" w:color="auto" w:fill="auto"/>
          </w:tcPr>
          <w:p w14:paraId="21E2F2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A794D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A9D29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A45E7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6BCEE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9037C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5DA4F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178F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FB0C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219A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43D5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6EA1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2609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3DF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A4026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FC13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8D0A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C971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C0A43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0D1EE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C6E5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544B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F04C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B9B9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F06E9B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2F3B6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010162E" w14:textId="43B7F30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F2163D" w14:textId="26BA31A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059004" w14:textId="0D2A184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72BE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FA4E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A58B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726B8B8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F608E3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63</w:t>
            </w:r>
          </w:p>
        </w:tc>
        <w:tc>
          <w:tcPr>
            <w:tcW w:w="2211" w:type="dxa"/>
            <w:shd w:val="clear" w:color="auto" w:fill="auto"/>
          </w:tcPr>
          <w:p w14:paraId="163C52B6" w14:textId="77777777" w:rsidR="00956A5E" w:rsidRPr="009B0846" w:rsidRDefault="00956A5E" w:rsidP="00997479">
            <w:r w:rsidRPr="009B0846">
              <w:t>Zərdab rayonu</w:t>
            </w:r>
          </w:p>
        </w:tc>
        <w:tc>
          <w:tcPr>
            <w:tcW w:w="317" w:type="dxa"/>
            <w:shd w:val="clear" w:color="auto" w:fill="auto"/>
          </w:tcPr>
          <w:p w14:paraId="233DC0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30415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EC1BA2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90EB4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42D4A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83E5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18DB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F9BBB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46EA2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4E24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DB26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7055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7B5AC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55ED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9411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79EF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E052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CA97B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D2A90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4FB72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5885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01FA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F9FB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2639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FEFD1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B8EBA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7A9B34" w14:textId="5AB5CD3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837F2E2" w14:textId="142FD13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76E8E4" w14:textId="3C4BEFB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D12C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B164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733E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B3970C0" w14:textId="77777777" w:rsidTr="00956A5E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63894488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64</w:t>
            </w:r>
          </w:p>
        </w:tc>
        <w:tc>
          <w:tcPr>
            <w:tcW w:w="2211" w:type="dxa"/>
            <w:shd w:val="clear" w:color="auto" w:fill="auto"/>
          </w:tcPr>
          <w:p w14:paraId="2416FF82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Mil-Muğan iqtisadi rayonu </w:t>
            </w:r>
          </w:p>
        </w:tc>
        <w:tc>
          <w:tcPr>
            <w:tcW w:w="317" w:type="dxa"/>
            <w:shd w:val="clear" w:color="auto" w:fill="auto"/>
          </w:tcPr>
          <w:p w14:paraId="2154D9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F28AA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6261B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0689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8CA6D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C576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A6FD2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EFA2D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A3E1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12AB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3A32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A3B1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D3DA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6BF9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46B8B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29067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EAEA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365C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A7542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F8D86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6622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4CED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322A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9892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DC33AC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7755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8E78A52" w14:textId="7D92092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7A5C658" w14:textId="3FA0DA6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30D389" w14:textId="256D92C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3000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90A8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95CF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F73EF48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5A73E35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65</w:t>
            </w:r>
          </w:p>
        </w:tc>
        <w:tc>
          <w:tcPr>
            <w:tcW w:w="2211" w:type="dxa"/>
            <w:shd w:val="clear" w:color="auto" w:fill="auto"/>
          </w:tcPr>
          <w:p w14:paraId="1C0A4389" w14:textId="77777777" w:rsidR="00956A5E" w:rsidRPr="009B0846" w:rsidRDefault="00956A5E" w:rsidP="00997479">
            <w:r w:rsidRPr="009B0846">
              <w:t>Beyləqan rayonu</w:t>
            </w:r>
          </w:p>
        </w:tc>
        <w:tc>
          <w:tcPr>
            <w:tcW w:w="317" w:type="dxa"/>
            <w:shd w:val="clear" w:color="auto" w:fill="auto"/>
          </w:tcPr>
          <w:p w14:paraId="50CD8EC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8EC12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38EDC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AA8E5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C7C3A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CB01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0649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4142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9E28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71E1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F0E9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49A2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E973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F988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FB1D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A379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6C39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E94C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C2639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17BDB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99E2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A4A8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EA75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B493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F5EAA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27700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F1B31B8" w14:textId="0B12FCC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341646C" w14:textId="05B22AA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8C8C24" w14:textId="2DB7122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E922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E56D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AA33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B750A3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DAF53E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66</w:t>
            </w:r>
          </w:p>
        </w:tc>
        <w:tc>
          <w:tcPr>
            <w:tcW w:w="2211" w:type="dxa"/>
            <w:shd w:val="clear" w:color="auto" w:fill="auto"/>
          </w:tcPr>
          <w:p w14:paraId="7A33A2D4" w14:textId="77777777" w:rsidR="00956A5E" w:rsidRPr="009B0846" w:rsidRDefault="00956A5E" w:rsidP="00997479">
            <w:r w:rsidRPr="009B0846">
              <w:t>İmişli rayonu</w:t>
            </w:r>
          </w:p>
        </w:tc>
        <w:tc>
          <w:tcPr>
            <w:tcW w:w="317" w:type="dxa"/>
            <w:shd w:val="clear" w:color="auto" w:fill="auto"/>
          </w:tcPr>
          <w:p w14:paraId="29FAA9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041E7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B5B08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E6F1D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7BE8D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452DE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2E6C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20A22B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E1E8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90D9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F3D6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6A0A9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2577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5E04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F1DE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FAAC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AA8C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D88B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D66F0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11CEC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A105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5947A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1F194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198E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224BF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36EEF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7096C1" w14:textId="5A49FCA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72B7BE9" w14:textId="714F2CA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7A29C5" w14:textId="5EB66AC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A11E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101D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4516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8B761D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415F16B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67</w:t>
            </w:r>
          </w:p>
        </w:tc>
        <w:tc>
          <w:tcPr>
            <w:tcW w:w="2211" w:type="dxa"/>
            <w:shd w:val="clear" w:color="auto" w:fill="auto"/>
          </w:tcPr>
          <w:p w14:paraId="18DB5F01" w14:textId="77777777" w:rsidR="00956A5E" w:rsidRPr="009B0846" w:rsidRDefault="00956A5E" w:rsidP="00997479">
            <w:r w:rsidRPr="009B0846">
              <w:t>Saatlı rayonu</w:t>
            </w:r>
          </w:p>
        </w:tc>
        <w:tc>
          <w:tcPr>
            <w:tcW w:w="317" w:type="dxa"/>
            <w:shd w:val="clear" w:color="auto" w:fill="auto"/>
          </w:tcPr>
          <w:p w14:paraId="32D867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30C63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D44BC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11120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92BC0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7F6E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9C1DF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DA768F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72D2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0356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0B85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FC40D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50D23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9DA5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D6B2B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9240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BFDAF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40F9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CC191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8EB6A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6193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6C4D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D71A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2110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5CC02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C646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32890BC" w14:textId="31D4E79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EAA3A14" w14:textId="4B54114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8869DA" w14:textId="7A3D59C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5196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150E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C8CE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9F892C1" w14:textId="77777777" w:rsidTr="00956A5E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3E326095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68</w:t>
            </w:r>
          </w:p>
        </w:tc>
        <w:tc>
          <w:tcPr>
            <w:tcW w:w="2211" w:type="dxa"/>
            <w:shd w:val="clear" w:color="auto" w:fill="auto"/>
          </w:tcPr>
          <w:p w14:paraId="2DB0134A" w14:textId="77777777" w:rsidR="00956A5E" w:rsidRPr="009B0846" w:rsidRDefault="00956A5E" w:rsidP="00997479">
            <w:r w:rsidRPr="009B0846">
              <w:t>Sabirabad rayonu</w:t>
            </w:r>
          </w:p>
        </w:tc>
        <w:tc>
          <w:tcPr>
            <w:tcW w:w="317" w:type="dxa"/>
            <w:shd w:val="clear" w:color="auto" w:fill="auto"/>
          </w:tcPr>
          <w:p w14:paraId="56E0CB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8EEFA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3197FD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44A39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E8791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1F730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309D0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8889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FE1C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9EDC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86E18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85D7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99AD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A6C1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14E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37CE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ED7B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A2E2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7D24D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9F2C5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A178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A297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8C68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9710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25D32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6DCB7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081665E" w14:textId="048AAB5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90C758" w14:textId="76456D5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4EBC15" w14:textId="0382E4D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9215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4D89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A12AE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D2FD33A" w14:textId="77777777" w:rsidTr="00956A5E">
        <w:trPr>
          <w:trHeight w:val="280"/>
          <w:jc w:val="center"/>
        </w:trPr>
        <w:tc>
          <w:tcPr>
            <w:tcW w:w="754" w:type="dxa"/>
            <w:shd w:val="clear" w:color="auto" w:fill="auto"/>
          </w:tcPr>
          <w:p w14:paraId="2022A29F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69</w:t>
            </w:r>
          </w:p>
        </w:tc>
        <w:tc>
          <w:tcPr>
            <w:tcW w:w="2211" w:type="dxa"/>
            <w:shd w:val="clear" w:color="auto" w:fill="auto"/>
          </w:tcPr>
          <w:p w14:paraId="6BC5838D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Şəki-Zaqatala iqtisadi rayonu </w:t>
            </w:r>
          </w:p>
        </w:tc>
        <w:tc>
          <w:tcPr>
            <w:tcW w:w="317" w:type="dxa"/>
            <w:shd w:val="clear" w:color="auto" w:fill="auto"/>
          </w:tcPr>
          <w:p w14:paraId="1354B7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41460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CCE46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0798B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1E979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EBDD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AE59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A083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6D5D9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FA50A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F593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2783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F105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61C7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200C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7F40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EBDC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782B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E3B85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C79EF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E3F4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2BB26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6705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4857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7FC43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882CE0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05EAAE7" w14:textId="6C7D286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59F9A19" w14:textId="5F411F6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4364BA" w14:textId="003C554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7C28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2338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3CD7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651086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EC7264C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70</w:t>
            </w:r>
          </w:p>
        </w:tc>
        <w:tc>
          <w:tcPr>
            <w:tcW w:w="2211" w:type="dxa"/>
            <w:shd w:val="clear" w:color="auto" w:fill="auto"/>
          </w:tcPr>
          <w:p w14:paraId="5914FD5C" w14:textId="77777777" w:rsidR="00956A5E" w:rsidRPr="009B0846" w:rsidRDefault="00956A5E" w:rsidP="00997479">
            <w:r w:rsidRPr="009B0846">
              <w:t>Balakən rayonu</w:t>
            </w:r>
          </w:p>
        </w:tc>
        <w:tc>
          <w:tcPr>
            <w:tcW w:w="317" w:type="dxa"/>
            <w:shd w:val="clear" w:color="auto" w:fill="auto"/>
          </w:tcPr>
          <w:p w14:paraId="1548A4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EE5AD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C4666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3DFC3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A50E0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B359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7607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FE8DF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C98E1D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1C0B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FBDC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462DB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5436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AD140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E66FC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5A8B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A734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98BB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F555E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9132D1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B5DA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9964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A754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6ED6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1D438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16345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B5A93F9" w14:textId="6D25E23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8038B3F" w14:textId="2ACF3CC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31A6B9" w14:textId="76E771B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D5BD4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CC38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A8E4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5C69F561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DBC8EE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71</w:t>
            </w:r>
          </w:p>
        </w:tc>
        <w:tc>
          <w:tcPr>
            <w:tcW w:w="2211" w:type="dxa"/>
            <w:shd w:val="clear" w:color="auto" w:fill="auto"/>
          </w:tcPr>
          <w:p w14:paraId="25C3A0FE" w14:textId="77777777" w:rsidR="00956A5E" w:rsidRPr="009B0846" w:rsidRDefault="00956A5E" w:rsidP="00997479">
            <w:r w:rsidRPr="009B0846">
              <w:t>Qax rayonu</w:t>
            </w:r>
          </w:p>
        </w:tc>
        <w:tc>
          <w:tcPr>
            <w:tcW w:w="317" w:type="dxa"/>
            <w:shd w:val="clear" w:color="auto" w:fill="auto"/>
          </w:tcPr>
          <w:p w14:paraId="5D03FF0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D5B5F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565AE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8F0B8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5D898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6459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CDCE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74D3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E401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1A06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7D2F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9D83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C62E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DFA9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6F50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7BDA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7A87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B647B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9E8DF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5C8F8C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FBFC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21D5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17CA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B895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69120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D6EA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82B7493" w14:textId="387C4E5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E6B38D3" w14:textId="0CEBABD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3D224D" w14:textId="2B01C83B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59904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FFF4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61A7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F205324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7F7752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72</w:t>
            </w:r>
          </w:p>
        </w:tc>
        <w:tc>
          <w:tcPr>
            <w:tcW w:w="2211" w:type="dxa"/>
            <w:shd w:val="clear" w:color="auto" w:fill="auto"/>
          </w:tcPr>
          <w:p w14:paraId="1B568774" w14:textId="77777777" w:rsidR="00956A5E" w:rsidRPr="009B0846" w:rsidRDefault="00956A5E" w:rsidP="00997479">
            <w:r w:rsidRPr="009B0846">
              <w:t>Qəbələ rayonu</w:t>
            </w:r>
          </w:p>
        </w:tc>
        <w:tc>
          <w:tcPr>
            <w:tcW w:w="317" w:type="dxa"/>
            <w:shd w:val="clear" w:color="auto" w:fill="auto"/>
          </w:tcPr>
          <w:p w14:paraId="619733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0A53E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E50DF2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8DE2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12B3C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CB5D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ED788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901D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D64F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C3EF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BECC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C7CBF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E82A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A604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FBBD7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A06D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8737D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7738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3B70C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077DA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F626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2B2D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79CF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4D1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8A431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48BE4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FBBC3C0" w14:textId="36FA89F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273841" w14:textId="46240AB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776534" w14:textId="726FFC1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727F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7F9C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B2818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2C1806B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62254E8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73</w:t>
            </w:r>
          </w:p>
        </w:tc>
        <w:tc>
          <w:tcPr>
            <w:tcW w:w="2211" w:type="dxa"/>
            <w:shd w:val="clear" w:color="auto" w:fill="auto"/>
          </w:tcPr>
          <w:p w14:paraId="7E203765" w14:textId="77777777" w:rsidR="00956A5E" w:rsidRPr="009B0846" w:rsidRDefault="00956A5E" w:rsidP="00997479">
            <w:r w:rsidRPr="009B0846">
              <w:t>Oğuz rayonu</w:t>
            </w:r>
          </w:p>
        </w:tc>
        <w:tc>
          <w:tcPr>
            <w:tcW w:w="317" w:type="dxa"/>
            <w:shd w:val="clear" w:color="auto" w:fill="auto"/>
          </w:tcPr>
          <w:p w14:paraId="34FA2C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7EB3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3B1D7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8A663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24CE9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9E3B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06947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1D853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077C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4551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4555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DF57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34A5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C1DF8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A955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3E00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A9BF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2679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C152D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38E6F3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4CDC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B521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D4F7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2370A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C337C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3BD65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D6A4C4" w14:textId="45CCFAC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AE05DD6" w14:textId="1151A29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A5686C" w14:textId="74A5E21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A3C2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59B1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F901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EF606C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468626A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74</w:t>
            </w:r>
          </w:p>
        </w:tc>
        <w:tc>
          <w:tcPr>
            <w:tcW w:w="2211" w:type="dxa"/>
            <w:shd w:val="clear" w:color="auto" w:fill="auto"/>
          </w:tcPr>
          <w:p w14:paraId="0394324F" w14:textId="77777777" w:rsidR="00956A5E" w:rsidRPr="009B0846" w:rsidRDefault="00956A5E" w:rsidP="00997479">
            <w:r w:rsidRPr="009B0846">
              <w:t>Şəki rayonu</w:t>
            </w:r>
          </w:p>
        </w:tc>
        <w:tc>
          <w:tcPr>
            <w:tcW w:w="317" w:type="dxa"/>
            <w:shd w:val="clear" w:color="auto" w:fill="auto"/>
          </w:tcPr>
          <w:p w14:paraId="675AC4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02618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080C1C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697F3E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E738B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1BD7C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59A57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2E060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AAD4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9B7A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ABD0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59F8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9BC4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E0E6A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FDEF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E9838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68A4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6D02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8FEBB1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F5C16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E2BD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93EA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8F31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58E3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0E434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F81F1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683F5C" w14:textId="73DF7B16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209C4C6" w14:textId="5C7BB1F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1075C3" w14:textId="2C7C926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82A50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032D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06CD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4E6FDF1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6FC975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75</w:t>
            </w:r>
          </w:p>
        </w:tc>
        <w:tc>
          <w:tcPr>
            <w:tcW w:w="2211" w:type="dxa"/>
            <w:shd w:val="clear" w:color="auto" w:fill="auto"/>
          </w:tcPr>
          <w:p w14:paraId="4E903EF5" w14:textId="77777777" w:rsidR="00956A5E" w:rsidRPr="009B0846" w:rsidRDefault="00956A5E" w:rsidP="00997479">
            <w:r w:rsidRPr="009B0846">
              <w:t>Zaqatala rayonu</w:t>
            </w:r>
          </w:p>
        </w:tc>
        <w:tc>
          <w:tcPr>
            <w:tcW w:w="317" w:type="dxa"/>
            <w:shd w:val="clear" w:color="auto" w:fill="auto"/>
          </w:tcPr>
          <w:p w14:paraId="0ECC12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5E8B5E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B9723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027A1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B7162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7EC0C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ABBA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0E2D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FD86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19CF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41B4E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C703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DB34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8966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32C0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0BCC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AB03C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BD42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5B045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65574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6684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E952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0023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587D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CE1A0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1CFD0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3CBB9E" w14:textId="172CEEB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914E0D" w14:textId="0A5356F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CBAB66" w14:textId="0BCEB8B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7B12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9170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A701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37783C94" w14:textId="77777777" w:rsidTr="00956A5E">
        <w:trPr>
          <w:trHeight w:val="543"/>
          <w:jc w:val="center"/>
        </w:trPr>
        <w:tc>
          <w:tcPr>
            <w:tcW w:w="754" w:type="dxa"/>
            <w:shd w:val="clear" w:color="auto" w:fill="auto"/>
          </w:tcPr>
          <w:p w14:paraId="7CA8C14B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76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10C43AB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Şərqi Zəngəzur iqtisadi rayonu </w:t>
            </w:r>
          </w:p>
        </w:tc>
        <w:tc>
          <w:tcPr>
            <w:tcW w:w="317" w:type="dxa"/>
            <w:shd w:val="clear" w:color="auto" w:fill="auto"/>
          </w:tcPr>
          <w:p w14:paraId="7E8CE6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E80995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687E4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64445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429233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939F2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F27E7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F653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F08C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3AFAA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AE267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0688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B399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0CBD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C1FC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F437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FCF61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792A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E5E0E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958D8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7874D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27FB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E3A1D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C37F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FE66B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57C06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6D282F6" w14:textId="0C81AAA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D8B619C" w14:textId="46F66D7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09DF9E" w14:textId="256C0F1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D480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58286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122D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435E148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AB8DA0D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77</w:t>
            </w:r>
          </w:p>
        </w:tc>
        <w:tc>
          <w:tcPr>
            <w:tcW w:w="2211" w:type="dxa"/>
            <w:shd w:val="clear" w:color="auto" w:fill="auto"/>
          </w:tcPr>
          <w:p w14:paraId="4091E7DC" w14:textId="77777777" w:rsidR="00956A5E" w:rsidRPr="009B0846" w:rsidRDefault="00956A5E" w:rsidP="00997479">
            <w:r w:rsidRPr="009B0846">
              <w:t>Cəbrayıl rayonu</w:t>
            </w:r>
          </w:p>
        </w:tc>
        <w:tc>
          <w:tcPr>
            <w:tcW w:w="317" w:type="dxa"/>
            <w:shd w:val="clear" w:color="auto" w:fill="auto"/>
          </w:tcPr>
          <w:p w14:paraId="3878B3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97E67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144C6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69229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04D2FA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2A75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EAD38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C160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98FC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2774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BD9F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92934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297D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C2C4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FBE4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89B09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4935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8603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02EF7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4D294C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A157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AD5E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FF74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31554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166A7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19EDD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C38B12" w14:textId="620414C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F78F3B1" w14:textId="04F7069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A29A4E" w14:textId="272C745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067D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1019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AC8B0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1AC37BE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B469DD2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78</w:t>
            </w:r>
          </w:p>
        </w:tc>
        <w:tc>
          <w:tcPr>
            <w:tcW w:w="2211" w:type="dxa"/>
            <w:shd w:val="clear" w:color="auto" w:fill="auto"/>
          </w:tcPr>
          <w:p w14:paraId="2F2130CC" w14:textId="77777777" w:rsidR="00956A5E" w:rsidRPr="009B0846" w:rsidRDefault="00956A5E" w:rsidP="00997479">
            <w:r w:rsidRPr="009B0846">
              <w:t>Kəlbəcər rayonu</w:t>
            </w:r>
          </w:p>
        </w:tc>
        <w:tc>
          <w:tcPr>
            <w:tcW w:w="317" w:type="dxa"/>
            <w:shd w:val="clear" w:color="auto" w:fill="auto"/>
          </w:tcPr>
          <w:p w14:paraId="2759BB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883C2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1CBC8A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1DEA8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5E5E4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78A7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B610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A12A4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E073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B765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B4ECD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EF00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E2981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F0A2C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A2C8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02EAE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F9E8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5B13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D12C01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360038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733A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A7EEA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7C9AF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511A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CAE7A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87B85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215A36C" w14:textId="569620F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DDC0B7" w14:textId="4FBAF35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827D84" w14:textId="0E29BA5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160A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8F00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162C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74F8FA6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6E3392F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79</w:t>
            </w:r>
          </w:p>
        </w:tc>
        <w:tc>
          <w:tcPr>
            <w:tcW w:w="2211" w:type="dxa"/>
            <w:shd w:val="clear" w:color="auto" w:fill="auto"/>
          </w:tcPr>
          <w:p w14:paraId="26158CA7" w14:textId="77777777" w:rsidR="00956A5E" w:rsidRPr="009B0846" w:rsidRDefault="00956A5E" w:rsidP="00997479">
            <w:r w:rsidRPr="009B0846">
              <w:t>Qubadlı rayonu</w:t>
            </w:r>
          </w:p>
        </w:tc>
        <w:tc>
          <w:tcPr>
            <w:tcW w:w="317" w:type="dxa"/>
            <w:shd w:val="clear" w:color="auto" w:fill="auto"/>
          </w:tcPr>
          <w:p w14:paraId="23C1AE9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852F0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0F299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5EF346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4BB083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3660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1C00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0421B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1E05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B6B62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75B0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0F9DF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2C4B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5652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AD20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BE7D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DCA8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3B6A3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1677C6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A1C57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6432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E3B1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2B6C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00E9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A83FF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68049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FAAB68" w14:textId="15C66D9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D43D40" w14:textId="232B5222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0A80D4" w14:textId="63372005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FD41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B72E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717DE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B6009CA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EAB7E04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80</w:t>
            </w:r>
          </w:p>
        </w:tc>
        <w:tc>
          <w:tcPr>
            <w:tcW w:w="2211" w:type="dxa"/>
            <w:shd w:val="clear" w:color="auto" w:fill="auto"/>
          </w:tcPr>
          <w:p w14:paraId="640E1A45" w14:textId="77777777" w:rsidR="00956A5E" w:rsidRPr="009B0846" w:rsidRDefault="00956A5E" w:rsidP="00997479">
            <w:r w:rsidRPr="009B0846">
              <w:t>Laçın rayonu</w:t>
            </w:r>
          </w:p>
        </w:tc>
        <w:tc>
          <w:tcPr>
            <w:tcW w:w="317" w:type="dxa"/>
            <w:shd w:val="clear" w:color="auto" w:fill="auto"/>
          </w:tcPr>
          <w:p w14:paraId="0C12B9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561A9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E9E3E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7C1F7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733E02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2BD0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EF5F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52B74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F1EE93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E5DEF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A85A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B776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3897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28682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31C92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FF0DE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C6036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7C889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B91C9D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2F969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4C05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781A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9CC74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9522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E829B9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A6744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E94D4D7" w14:textId="4984E58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892B489" w14:textId="5E8E927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543F7F" w14:textId="6D3EAD7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14D2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E664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B1E30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5871FA1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E6480B1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81</w:t>
            </w:r>
          </w:p>
        </w:tc>
        <w:tc>
          <w:tcPr>
            <w:tcW w:w="2211" w:type="dxa"/>
            <w:shd w:val="clear" w:color="auto" w:fill="auto"/>
          </w:tcPr>
          <w:p w14:paraId="50A9FF4F" w14:textId="77777777" w:rsidR="00956A5E" w:rsidRPr="009B0846" w:rsidRDefault="00956A5E" w:rsidP="00997479">
            <w:r w:rsidRPr="009B0846">
              <w:t>Zəngilan rayonu</w:t>
            </w:r>
          </w:p>
        </w:tc>
        <w:tc>
          <w:tcPr>
            <w:tcW w:w="317" w:type="dxa"/>
            <w:shd w:val="clear" w:color="auto" w:fill="auto"/>
          </w:tcPr>
          <w:p w14:paraId="24B460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6F82FA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A4910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010C19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DDF9F6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6F36C0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83AC7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D7B66D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224D5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2F585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5D9F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CC62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FE90B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02087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0C2E4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81A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F32B5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D378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6B4990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95F71F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A3009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59A89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A5BA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0277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9284FB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DF26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7A3370C" w14:textId="36AFC9D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BF53A70" w14:textId="4EB60323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A43885" w14:textId="4F24A5B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19215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216E2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8AF28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163DF65" w14:textId="77777777" w:rsidTr="00956A5E">
        <w:trPr>
          <w:trHeight w:val="324"/>
          <w:jc w:val="center"/>
        </w:trPr>
        <w:tc>
          <w:tcPr>
            <w:tcW w:w="754" w:type="dxa"/>
            <w:shd w:val="clear" w:color="auto" w:fill="auto"/>
          </w:tcPr>
          <w:p w14:paraId="2BD51D42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>82</w:t>
            </w:r>
          </w:p>
        </w:tc>
        <w:tc>
          <w:tcPr>
            <w:tcW w:w="2211" w:type="dxa"/>
            <w:shd w:val="clear" w:color="auto" w:fill="auto"/>
          </w:tcPr>
          <w:p w14:paraId="29D0488A" w14:textId="77777777" w:rsidR="00956A5E" w:rsidRPr="009B0846" w:rsidRDefault="00956A5E" w:rsidP="00997479">
            <w:pPr>
              <w:rPr>
                <w:b/>
              </w:rPr>
            </w:pPr>
            <w:r w:rsidRPr="009B0846">
              <w:rPr>
                <w:b/>
              </w:rPr>
              <w:t xml:space="preserve">Şirvan-Salyan iqtisadi rayonu </w:t>
            </w:r>
          </w:p>
        </w:tc>
        <w:tc>
          <w:tcPr>
            <w:tcW w:w="317" w:type="dxa"/>
            <w:shd w:val="clear" w:color="auto" w:fill="auto"/>
          </w:tcPr>
          <w:p w14:paraId="367BAE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1E6F77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4B01A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2EF8F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B6D035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026063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C91BC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73BC38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C85C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81E6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85D73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9E11C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1CCCF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F113F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9820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1B53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6DC3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00E3E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434329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184C51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8A94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65FCE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A3A61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27DCE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631EA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1989C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384166E" w14:textId="5BCA793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EDD8145" w14:textId="0B839F54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518ED0" w14:textId="19CFAAF0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E08AB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358CE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6C5E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6B6D0F28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F7E0380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83</w:t>
            </w:r>
          </w:p>
        </w:tc>
        <w:tc>
          <w:tcPr>
            <w:tcW w:w="2211" w:type="dxa"/>
            <w:shd w:val="clear" w:color="auto" w:fill="auto"/>
          </w:tcPr>
          <w:p w14:paraId="30592F3A" w14:textId="77777777" w:rsidR="00956A5E" w:rsidRPr="009B0846" w:rsidRDefault="00956A5E" w:rsidP="00997479">
            <w:r w:rsidRPr="009B0846">
              <w:t>Şirvan şəhəri</w:t>
            </w:r>
          </w:p>
        </w:tc>
        <w:tc>
          <w:tcPr>
            <w:tcW w:w="317" w:type="dxa"/>
            <w:shd w:val="clear" w:color="auto" w:fill="auto"/>
          </w:tcPr>
          <w:p w14:paraId="687582D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F2A140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C4E3B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0453F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BB344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75FE87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66CC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B90F2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8708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6AC00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558E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4AB86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91009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D06B1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A9EB3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B2438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D546A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03EF0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3F687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3BF323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F731D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3EE8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73248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4E0E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3E9FBD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1D078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446487" w14:textId="56BBA7B1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622049" w14:textId="0D5D6DA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822C0A" w14:textId="22B503D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E039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145B7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060EA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0B00891D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1EB6059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84</w:t>
            </w:r>
          </w:p>
        </w:tc>
        <w:tc>
          <w:tcPr>
            <w:tcW w:w="2211" w:type="dxa"/>
            <w:shd w:val="clear" w:color="auto" w:fill="auto"/>
          </w:tcPr>
          <w:p w14:paraId="4DDC290C" w14:textId="77777777" w:rsidR="00956A5E" w:rsidRPr="009B0846" w:rsidRDefault="00956A5E" w:rsidP="00997479">
            <w:r w:rsidRPr="009B0846">
              <w:t>Biləsuvar rayonu</w:t>
            </w:r>
          </w:p>
        </w:tc>
        <w:tc>
          <w:tcPr>
            <w:tcW w:w="317" w:type="dxa"/>
            <w:shd w:val="clear" w:color="auto" w:fill="auto"/>
          </w:tcPr>
          <w:p w14:paraId="121F8EB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FB30F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357EF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F96852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C7E02C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3C6F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95C16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22865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BE5F5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5D61D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7EE33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DEFC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8BDC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934F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5749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B109A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CBDC7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D51BF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89FAE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0FAF15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0864F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15A4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5F52B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F509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5A4F0C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E3BD1AC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471C90" w14:textId="0CB7476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2D9C5F7" w14:textId="5ED1661C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8B969C" w14:textId="707D52A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1D7E5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85AF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AF3E9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F11D3B6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E98CCBE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lastRenderedPageBreak/>
              <w:t>85</w:t>
            </w:r>
          </w:p>
        </w:tc>
        <w:tc>
          <w:tcPr>
            <w:tcW w:w="2211" w:type="dxa"/>
            <w:shd w:val="clear" w:color="auto" w:fill="auto"/>
          </w:tcPr>
          <w:p w14:paraId="36F35922" w14:textId="77777777" w:rsidR="00956A5E" w:rsidRPr="009B0846" w:rsidRDefault="00956A5E" w:rsidP="00997479">
            <w:r w:rsidRPr="009B0846">
              <w:t>Hacıqabul rayonu</w:t>
            </w:r>
          </w:p>
        </w:tc>
        <w:tc>
          <w:tcPr>
            <w:tcW w:w="317" w:type="dxa"/>
            <w:shd w:val="clear" w:color="auto" w:fill="auto"/>
          </w:tcPr>
          <w:p w14:paraId="30AF4B7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FEECD1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73F331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E98C3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58218B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FBBF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DC94E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74983E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56769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1106E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42A9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734E6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946E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6052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5A6F4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6B78B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03E03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BDC45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72160E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69008A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A7BDD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2AA1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75D41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55B4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890042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EBFDA7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A734083" w14:textId="07E7B2B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B5EEF10" w14:textId="1D1F725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FA2C94" w14:textId="478C45C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8CE55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46D73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BBB4B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1EAE5339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9F3BC2C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86</w:t>
            </w:r>
          </w:p>
        </w:tc>
        <w:tc>
          <w:tcPr>
            <w:tcW w:w="2211" w:type="dxa"/>
            <w:shd w:val="clear" w:color="auto" w:fill="auto"/>
          </w:tcPr>
          <w:p w14:paraId="6686894C" w14:textId="77777777" w:rsidR="00956A5E" w:rsidRPr="009B0846" w:rsidRDefault="00956A5E" w:rsidP="00997479">
            <w:r w:rsidRPr="009B0846">
              <w:t>Neftçala rayonu</w:t>
            </w:r>
          </w:p>
        </w:tc>
        <w:tc>
          <w:tcPr>
            <w:tcW w:w="317" w:type="dxa"/>
            <w:shd w:val="clear" w:color="auto" w:fill="auto"/>
          </w:tcPr>
          <w:p w14:paraId="524E13F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861693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C0D2A9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0276F4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3E570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09955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EB22D6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848E4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52122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903BF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5930A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AB1EF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CF2C4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E2EED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F0C343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7F941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6028E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0D8F1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B3649A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CB47AA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D1996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F7DF1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37205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DFB9E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C64FE5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DD1FF3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3145AB2" w14:textId="012BF13A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790638" w14:textId="127EBC8E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EB19FA" w14:textId="340622FD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503D7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541B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AB6E2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  <w:tr w:rsidR="00956A5E" w:rsidRPr="009B0846" w14:paraId="2E1E6257" w14:textId="77777777" w:rsidTr="00956A5E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0BB75F8" w14:textId="77777777" w:rsidR="00956A5E" w:rsidRPr="009B0846" w:rsidRDefault="00956A5E" w:rsidP="00997479">
            <w:pPr>
              <w:rPr>
                <w:bCs/>
              </w:rPr>
            </w:pPr>
            <w:r w:rsidRPr="009B0846">
              <w:rPr>
                <w:bCs/>
              </w:rPr>
              <w:t>87</w:t>
            </w:r>
          </w:p>
        </w:tc>
        <w:tc>
          <w:tcPr>
            <w:tcW w:w="2211" w:type="dxa"/>
            <w:shd w:val="clear" w:color="auto" w:fill="auto"/>
          </w:tcPr>
          <w:p w14:paraId="52A970C7" w14:textId="77777777" w:rsidR="00956A5E" w:rsidRPr="009B0846" w:rsidRDefault="00956A5E" w:rsidP="00997479">
            <w:r w:rsidRPr="009B0846">
              <w:t>Salyan rayonu</w:t>
            </w:r>
          </w:p>
        </w:tc>
        <w:tc>
          <w:tcPr>
            <w:tcW w:w="317" w:type="dxa"/>
            <w:shd w:val="clear" w:color="auto" w:fill="auto"/>
          </w:tcPr>
          <w:p w14:paraId="49585949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D661AF0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12445B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793B08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7E93C6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C04A0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E521B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4A8F1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461497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4D273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E6300E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CE346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BCE01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ED6AD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293C9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06F99F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A33782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953B8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919D14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E7EA12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FA3C74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EDE06B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C73E25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A7B9AD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CF3D371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882E367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A3787CB" w14:textId="4C3781FF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C5C6F6" w14:textId="5EE82099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8B1072" w14:textId="3FF08908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029CC8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45ADC6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286E5A" w14:textId="77777777" w:rsidR="00956A5E" w:rsidRPr="009B0846" w:rsidRDefault="00956A5E" w:rsidP="00997479">
            <w:pPr>
              <w:rPr>
                <w:b/>
                <w:lang w:eastAsia="ja-JP"/>
              </w:rPr>
            </w:pPr>
          </w:p>
        </w:tc>
      </w:tr>
    </w:tbl>
    <w:p w14:paraId="63E6B5C0" w14:textId="77777777" w:rsidR="00B12659" w:rsidRPr="009B0846" w:rsidRDefault="00B12659" w:rsidP="00B12659">
      <w:pPr>
        <w:rPr>
          <w:b/>
          <w:lang w:eastAsia="ja-JP"/>
        </w:rPr>
      </w:pPr>
    </w:p>
    <w:p w14:paraId="5CA216C7" w14:textId="576D18AC" w:rsidR="0007637D" w:rsidRDefault="0007637D" w:rsidP="00B12659">
      <w:pPr>
        <w:jc w:val="center"/>
        <w:rPr>
          <w:b/>
          <w:lang w:eastAsia="ja-JP"/>
        </w:rPr>
      </w:pPr>
    </w:p>
    <w:p w14:paraId="0F58516F" w14:textId="77777777" w:rsidR="00BB69AF" w:rsidRPr="009B0846" w:rsidRDefault="00BB69AF" w:rsidP="00B12659">
      <w:pPr>
        <w:jc w:val="center"/>
        <w:rPr>
          <w:b/>
          <w:lang w:eastAsia="ja-JP"/>
        </w:rPr>
      </w:pPr>
    </w:p>
    <w:p w14:paraId="24D779EB" w14:textId="64FF9547" w:rsidR="00B12659" w:rsidRDefault="00B12659" w:rsidP="009877B5">
      <w:pPr>
        <w:jc w:val="center"/>
        <w:rPr>
          <w:b/>
          <w:lang w:eastAsia="ja-JP"/>
        </w:rPr>
      </w:pPr>
      <w:r w:rsidRPr="009B0846">
        <w:rPr>
          <w:b/>
          <w:lang w:eastAsia="ja-JP"/>
        </w:rPr>
        <w:t>III bölmə. İqtisadi rayonlar və inzibati ərazi vahidləri üzrə işaxtaran və işsiz şəxslərin ümumi sayından qadınların işə düzəldilməsi və məşğulluğu, cəmi (I bölmənin sətirləri üzrə)</w:t>
      </w:r>
    </w:p>
    <w:p w14:paraId="3C0EB449" w14:textId="1B273927" w:rsidR="00BB69AF" w:rsidRDefault="00BB69AF" w:rsidP="009877B5">
      <w:pPr>
        <w:jc w:val="center"/>
        <w:rPr>
          <w:b/>
          <w:lang w:eastAsia="ja-JP"/>
        </w:rPr>
      </w:pPr>
    </w:p>
    <w:tbl>
      <w:tblPr>
        <w:tblW w:w="16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211"/>
        <w:gridCol w:w="317"/>
        <w:gridCol w:w="318"/>
        <w:gridCol w:w="344"/>
        <w:gridCol w:w="343"/>
        <w:gridCol w:w="362"/>
        <w:gridCol w:w="317"/>
        <w:gridCol w:w="317"/>
        <w:gridCol w:w="317"/>
        <w:gridCol w:w="317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31"/>
        <w:gridCol w:w="455"/>
        <w:gridCol w:w="423"/>
        <w:gridCol w:w="423"/>
        <w:gridCol w:w="423"/>
        <w:gridCol w:w="423"/>
        <w:gridCol w:w="653"/>
        <w:gridCol w:w="630"/>
        <w:gridCol w:w="630"/>
        <w:gridCol w:w="630"/>
        <w:gridCol w:w="423"/>
        <w:gridCol w:w="423"/>
        <w:gridCol w:w="423"/>
        <w:gridCol w:w="423"/>
      </w:tblGrid>
      <w:tr w:rsidR="00BB69AF" w:rsidRPr="009B0846" w14:paraId="3E9C0C52" w14:textId="77777777" w:rsidTr="000459B4">
        <w:trPr>
          <w:trHeight w:val="324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F2D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Sətrin №-si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9C0F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İqtisadi rayonlar və inzibati ərazi vahidləri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B376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5857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A3FF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55CA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034B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3714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C425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9D07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EA5C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BCF0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2425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7AEE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CDFB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07FF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BE77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CCBF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9C58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B775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D507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3900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651B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7CF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0994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7CDC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D4C6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  <w:lang w:val="az-Latn-AZ"/>
              </w:rPr>
            </w:pPr>
            <w:r w:rsidRPr="009B0846">
              <w:rPr>
                <w:b/>
                <w:sz w:val="20"/>
                <w:szCs w:val="20"/>
                <w:lang w:val="az-Latn-AZ"/>
              </w:rPr>
              <w:t>24-1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6308" w14:textId="77777777" w:rsidR="00BB69AF" w:rsidRPr="00F569A8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F569A8">
              <w:rPr>
                <w:b/>
                <w:sz w:val="20"/>
                <w:szCs w:val="20"/>
                <w:lang w:val="az-Latn-AZ"/>
              </w:rPr>
              <w:t>24-2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FF19" w14:textId="77777777" w:rsidR="00BB69AF" w:rsidRPr="00F569A8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F569A8">
              <w:rPr>
                <w:b/>
                <w:sz w:val="20"/>
                <w:szCs w:val="20"/>
                <w:lang w:val="az-Latn-AZ"/>
              </w:rPr>
              <w:t>24-3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014" w14:textId="77777777" w:rsidR="00BB69AF" w:rsidRPr="00F569A8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F569A8">
              <w:rPr>
                <w:b/>
                <w:sz w:val="20"/>
                <w:szCs w:val="20"/>
                <w:lang w:val="az-Latn-AZ"/>
              </w:rPr>
              <w:t>24-4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DB9E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9C2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0DC1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7CA1" w14:textId="77777777" w:rsidR="00BB69AF" w:rsidRPr="009B0846" w:rsidRDefault="00BB69AF" w:rsidP="000459B4">
            <w:pPr>
              <w:jc w:val="center"/>
              <w:rPr>
                <w:b/>
                <w:sz w:val="20"/>
                <w:szCs w:val="20"/>
              </w:rPr>
            </w:pPr>
            <w:r w:rsidRPr="009B0846">
              <w:rPr>
                <w:b/>
                <w:sz w:val="20"/>
                <w:szCs w:val="20"/>
              </w:rPr>
              <w:t>28</w:t>
            </w:r>
          </w:p>
        </w:tc>
      </w:tr>
      <w:tr w:rsidR="00BB69AF" w:rsidRPr="009B0846" w14:paraId="4C5FB877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3918BD8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14:paraId="01AEA016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>Bakı iqtisadi rayonu</w:t>
            </w:r>
          </w:p>
        </w:tc>
        <w:tc>
          <w:tcPr>
            <w:tcW w:w="317" w:type="dxa"/>
            <w:shd w:val="clear" w:color="auto" w:fill="auto"/>
          </w:tcPr>
          <w:p w14:paraId="23400B7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B0492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98080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1C66B2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40A847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8807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89C8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D5634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44F3F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341F1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995E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D096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2FDB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17142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6E2D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D0E2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9E400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0BA4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7AC55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9675C0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42308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4C05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849F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E38B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8726F9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2F1A5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F116C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A8D39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DF4A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42B1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A0D6A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581D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9D92790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349C47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1.1</w:t>
            </w:r>
          </w:p>
        </w:tc>
        <w:tc>
          <w:tcPr>
            <w:tcW w:w="2211" w:type="dxa"/>
            <w:shd w:val="clear" w:color="auto" w:fill="auto"/>
          </w:tcPr>
          <w:p w14:paraId="705C0A9C" w14:textId="77777777" w:rsidR="00BB69AF" w:rsidRPr="009B0846" w:rsidRDefault="00BB69AF" w:rsidP="000459B4">
            <w:r w:rsidRPr="009B0846">
              <w:t>Binəqədi rayonu</w:t>
            </w:r>
          </w:p>
        </w:tc>
        <w:tc>
          <w:tcPr>
            <w:tcW w:w="317" w:type="dxa"/>
            <w:shd w:val="clear" w:color="auto" w:fill="auto"/>
          </w:tcPr>
          <w:p w14:paraId="160FF3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EC98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B9CE7D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D762F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A03047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CECD0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89D4FA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60685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33D52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8662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889C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DB43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BB920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DED30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530A0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B5E31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D532E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0DDFE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7540FB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EEBB5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9057B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816E8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7A1E9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F44FC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1A4BB9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7BC67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D5784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57334E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C21D5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EDA4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DEA7A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D322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5F9A7101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ACFB5ED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1.2</w:t>
            </w:r>
          </w:p>
        </w:tc>
        <w:tc>
          <w:tcPr>
            <w:tcW w:w="2211" w:type="dxa"/>
            <w:shd w:val="clear" w:color="auto" w:fill="auto"/>
          </w:tcPr>
          <w:p w14:paraId="2D830D41" w14:textId="77777777" w:rsidR="00BB69AF" w:rsidRPr="009B0846" w:rsidRDefault="00BB69AF" w:rsidP="000459B4">
            <w:r w:rsidRPr="009B0846">
              <w:t>Xətai rayonu</w:t>
            </w:r>
          </w:p>
        </w:tc>
        <w:tc>
          <w:tcPr>
            <w:tcW w:w="317" w:type="dxa"/>
            <w:shd w:val="clear" w:color="auto" w:fill="auto"/>
          </w:tcPr>
          <w:p w14:paraId="17A04D6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BC569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F5E66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38C958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3522B4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52E93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CA5D3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67F81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A4B9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7EC9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0B5A8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9D73E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73DEA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31E00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6B906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8EC96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D1716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F82E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A2FB7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39C41F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9C50A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CE73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27552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F9C3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DD7AB1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CC6C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E79921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E61F1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44CC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751E9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2295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CADD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0367CC27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2EE0CE7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1.3</w:t>
            </w:r>
          </w:p>
        </w:tc>
        <w:tc>
          <w:tcPr>
            <w:tcW w:w="2211" w:type="dxa"/>
            <w:shd w:val="clear" w:color="auto" w:fill="auto"/>
          </w:tcPr>
          <w:p w14:paraId="4171D614" w14:textId="77777777" w:rsidR="00BB69AF" w:rsidRPr="009B0846" w:rsidRDefault="00BB69AF" w:rsidP="000459B4">
            <w:r w:rsidRPr="009B0846">
              <w:t>Xəzər rayonu</w:t>
            </w:r>
          </w:p>
        </w:tc>
        <w:tc>
          <w:tcPr>
            <w:tcW w:w="317" w:type="dxa"/>
            <w:shd w:val="clear" w:color="auto" w:fill="auto"/>
          </w:tcPr>
          <w:p w14:paraId="472EA72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3CEDCC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1F9A4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12F52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F7D91B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4B9A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2855A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0FE752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CE1AD2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BC129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224D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F975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100C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C7A75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6C1F3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F603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9930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B9C57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BD924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46853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4AFE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19D25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A7787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C49EA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30671F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94DC9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843672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CD85CE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7072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F83D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6CD47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20910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AB1295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00FA027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1.4</w:t>
            </w:r>
          </w:p>
        </w:tc>
        <w:tc>
          <w:tcPr>
            <w:tcW w:w="2211" w:type="dxa"/>
            <w:shd w:val="clear" w:color="auto" w:fill="auto"/>
          </w:tcPr>
          <w:p w14:paraId="327FC38C" w14:textId="77777777" w:rsidR="00BB69AF" w:rsidRPr="009B0846" w:rsidRDefault="00BB69AF" w:rsidP="000459B4">
            <w:r w:rsidRPr="009B0846">
              <w:t>Qaradağ rayonu</w:t>
            </w:r>
          </w:p>
        </w:tc>
        <w:tc>
          <w:tcPr>
            <w:tcW w:w="317" w:type="dxa"/>
            <w:shd w:val="clear" w:color="auto" w:fill="auto"/>
          </w:tcPr>
          <w:p w14:paraId="6A7DA15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0A4158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1DB6E8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A2B323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63147C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B9BB6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B5F79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E920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802AC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F6F9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D9122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9A00F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23D05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FB32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D6D79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19FF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65A8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10B97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4A7F5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A94594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32C4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B7A0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91D09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FBC87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74612A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46B5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1A58D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73EF5D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698A8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F32B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C8DB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AC29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EFC432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98B4A6A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1.5</w:t>
            </w:r>
          </w:p>
        </w:tc>
        <w:tc>
          <w:tcPr>
            <w:tcW w:w="2211" w:type="dxa"/>
            <w:shd w:val="clear" w:color="auto" w:fill="auto"/>
          </w:tcPr>
          <w:p w14:paraId="1FB2A89D" w14:textId="77777777" w:rsidR="00BB69AF" w:rsidRPr="009B0846" w:rsidRDefault="00BB69AF" w:rsidP="000459B4">
            <w:r w:rsidRPr="009B0846">
              <w:t>Nərimanov rayonu</w:t>
            </w:r>
          </w:p>
        </w:tc>
        <w:tc>
          <w:tcPr>
            <w:tcW w:w="317" w:type="dxa"/>
            <w:shd w:val="clear" w:color="auto" w:fill="auto"/>
          </w:tcPr>
          <w:p w14:paraId="23FB5C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D1040C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391C7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A90A5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A3C97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18DEDD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EAE64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90944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795058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025D5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C2D2A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173B0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40AC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1BEC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48581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6891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A37E6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33E17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15CB19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C15221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CA27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4C9F4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86D1F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31CE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9CD6DD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8FC4FB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28ADB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408047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9F903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6C38B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C7A6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43ED8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3638272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EA9640C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1.6</w:t>
            </w:r>
          </w:p>
        </w:tc>
        <w:tc>
          <w:tcPr>
            <w:tcW w:w="2211" w:type="dxa"/>
            <w:shd w:val="clear" w:color="auto" w:fill="auto"/>
          </w:tcPr>
          <w:p w14:paraId="636FE644" w14:textId="77777777" w:rsidR="00BB69AF" w:rsidRPr="009B0846" w:rsidRDefault="00BB69AF" w:rsidP="000459B4">
            <w:r w:rsidRPr="009B0846">
              <w:t>Nəsimi rayonu</w:t>
            </w:r>
          </w:p>
        </w:tc>
        <w:tc>
          <w:tcPr>
            <w:tcW w:w="317" w:type="dxa"/>
            <w:shd w:val="clear" w:color="auto" w:fill="auto"/>
          </w:tcPr>
          <w:p w14:paraId="56E1AA9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A5A9F0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192A0A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12A4F2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F2C852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FE1E0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D22C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12B07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09287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631A0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EA577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2AFAD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E563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27AA3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BB37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44C3D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1AAE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AC28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692B2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4D09F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81012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14EB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8B894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1D60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D08F8F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C43B4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C63449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74C0B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7396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5F17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1F5B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191C6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6245AC61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B901FE3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1.7</w:t>
            </w:r>
          </w:p>
        </w:tc>
        <w:tc>
          <w:tcPr>
            <w:tcW w:w="2211" w:type="dxa"/>
            <w:shd w:val="clear" w:color="auto" w:fill="auto"/>
          </w:tcPr>
          <w:p w14:paraId="23242474" w14:textId="77777777" w:rsidR="00BB69AF" w:rsidRPr="009B0846" w:rsidRDefault="00BB69AF" w:rsidP="000459B4">
            <w:r w:rsidRPr="009B0846">
              <w:t>Nizami rayonu</w:t>
            </w:r>
          </w:p>
        </w:tc>
        <w:tc>
          <w:tcPr>
            <w:tcW w:w="317" w:type="dxa"/>
            <w:shd w:val="clear" w:color="auto" w:fill="auto"/>
          </w:tcPr>
          <w:p w14:paraId="3C97399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088A8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5B5FAA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15D36E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00F0C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572F5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7C059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3939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37273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CE98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AD65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0979A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8C2FC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114B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9C33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7BF69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B0FF9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4AF96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D4E0C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635262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04CA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E3373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CAF2E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D671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ABF8C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186B82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85472D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AC54E9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648C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77E3A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64A7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89170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325123B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5F2E5AC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1.8</w:t>
            </w:r>
          </w:p>
        </w:tc>
        <w:tc>
          <w:tcPr>
            <w:tcW w:w="2211" w:type="dxa"/>
            <w:shd w:val="clear" w:color="auto" w:fill="auto"/>
          </w:tcPr>
          <w:p w14:paraId="7261C88E" w14:textId="77777777" w:rsidR="00BB69AF" w:rsidRPr="009B0846" w:rsidRDefault="00BB69AF" w:rsidP="000459B4">
            <w:r w:rsidRPr="009B0846">
              <w:t>Pirallahı rayonu</w:t>
            </w:r>
          </w:p>
        </w:tc>
        <w:tc>
          <w:tcPr>
            <w:tcW w:w="317" w:type="dxa"/>
            <w:shd w:val="clear" w:color="auto" w:fill="auto"/>
          </w:tcPr>
          <w:p w14:paraId="2C57DD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1EAC8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72A625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00C942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D9D6E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B7EEA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4B311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1A82B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970B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A126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606F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ACF8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D8D7B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D7ED7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BE606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8505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28D8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0F20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952389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250BA7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0E2C0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BB65B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39727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E95B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171E6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95A8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759D6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424CE4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0B399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AD129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B043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1B03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61FF566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DD36E47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1.9</w:t>
            </w:r>
          </w:p>
        </w:tc>
        <w:tc>
          <w:tcPr>
            <w:tcW w:w="2211" w:type="dxa"/>
            <w:shd w:val="clear" w:color="auto" w:fill="auto"/>
          </w:tcPr>
          <w:p w14:paraId="633A9B58" w14:textId="77777777" w:rsidR="00BB69AF" w:rsidRPr="009B0846" w:rsidRDefault="00BB69AF" w:rsidP="000459B4">
            <w:r w:rsidRPr="009B0846">
              <w:t>Sabunçu rayonu</w:t>
            </w:r>
          </w:p>
        </w:tc>
        <w:tc>
          <w:tcPr>
            <w:tcW w:w="317" w:type="dxa"/>
            <w:shd w:val="clear" w:color="auto" w:fill="auto"/>
          </w:tcPr>
          <w:p w14:paraId="5A665B0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3C00A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972832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91D15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BD755C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F0207D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F3691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4139B1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F3134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B9900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D6A2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351DC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C490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FB4C7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B17C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02ED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6EA7B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24F2A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C7E662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82102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61A5D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2475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B44A5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939BE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BD0D9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3A31A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18EF18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3D40A6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9EF24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C1226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517B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E9521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2A81B65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BA2BF02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1.10</w:t>
            </w:r>
          </w:p>
        </w:tc>
        <w:tc>
          <w:tcPr>
            <w:tcW w:w="2211" w:type="dxa"/>
            <w:shd w:val="clear" w:color="auto" w:fill="auto"/>
          </w:tcPr>
          <w:p w14:paraId="4D86606E" w14:textId="77777777" w:rsidR="00BB69AF" w:rsidRPr="009B0846" w:rsidRDefault="00BB69AF" w:rsidP="000459B4">
            <w:r w:rsidRPr="009B0846">
              <w:t>Səbail rayonu</w:t>
            </w:r>
          </w:p>
        </w:tc>
        <w:tc>
          <w:tcPr>
            <w:tcW w:w="317" w:type="dxa"/>
            <w:shd w:val="clear" w:color="auto" w:fill="auto"/>
          </w:tcPr>
          <w:p w14:paraId="372E385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33486C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122341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83617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E30679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203AAE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C05B0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B70DF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43C7A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4F1D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28843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64ECA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D77EC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26CC6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7BF2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034D6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BE05B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EF3E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53379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2C677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F2DE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46A30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E873A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AA4F3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2AD167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543C34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3A636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A9640A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3AE14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E0DA0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19F1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48030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55DC70D6" w14:textId="77777777" w:rsidTr="000459B4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362FF065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1.11</w:t>
            </w:r>
          </w:p>
        </w:tc>
        <w:tc>
          <w:tcPr>
            <w:tcW w:w="2211" w:type="dxa"/>
            <w:shd w:val="clear" w:color="auto" w:fill="auto"/>
          </w:tcPr>
          <w:p w14:paraId="68263286" w14:textId="77777777" w:rsidR="00BB69AF" w:rsidRPr="009B0846" w:rsidRDefault="00BB69AF" w:rsidP="000459B4">
            <w:r w:rsidRPr="009B0846">
              <w:t>Suraxanı rayonu</w:t>
            </w:r>
          </w:p>
        </w:tc>
        <w:tc>
          <w:tcPr>
            <w:tcW w:w="317" w:type="dxa"/>
            <w:shd w:val="clear" w:color="auto" w:fill="auto"/>
          </w:tcPr>
          <w:p w14:paraId="1C6D24B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22702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DA76A7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AACAF4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DCBF7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4DFEDE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B5D6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EF55C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FBAB9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5C77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52447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1954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BE74F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994FC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95E2C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28C3B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E8B61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9D96A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6AA1EE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77126C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E9F25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01ECA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E0E4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9A1D6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9666E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9AB0BC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1EFD0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813E9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E4843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B00B6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B2C38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0368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55AB2F95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4E19272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1.12</w:t>
            </w:r>
          </w:p>
        </w:tc>
        <w:tc>
          <w:tcPr>
            <w:tcW w:w="2211" w:type="dxa"/>
            <w:shd w:val="clear" w:color="auto" w:fill="auto"/>
          </w:tcPr>
          <w:p w14:paraId="5CBBC494" w14:textId="77777777" w:rsidR="00BB69AF" w:rsidRPr="009B0846" w:rsidRDefault="00BB69AF" w:rsidP="000459B4">
            <w:r w:rsidRPr="009B0846">
              <w:t>Yasamal rayonu</w:t>
            </w:r>
          </w:p>
        </w:tc>
        <w:tc>
          <w:tcPr>
            <w:tcW w:w="317" w:type="dxa"/>
            <w:shd w:val="clear" w:color="auto" w:fill="auto"/>
          </w:tcPr>
          <w:p w14:paraId="2A713F3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59274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E96A35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404875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CC9B6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7C830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0BAD1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0F52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DA1F3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EBCE4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546E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2EA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99555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6AB1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3800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75A12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B3B92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D29C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1D7496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B28E7A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4D25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B3D62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2C4C4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77D22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0C70E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F970F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144EF2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C987F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6B5E8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16E57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6EFB4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AB7B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7D8E60B" w14:textId="77777777" w:rsidTr="000459B4">
        <w:trPr>
          <w:trHeight w:val="271"/>
          <w:jc w:val="center"/>
        </w:trPr>
        <w:tc>
          <w:tcPr>
            <w:tcW w:w="754" w:type="dxa"/>
            <w:shd w:val="clear" w:color="auto" w:fill="auto"/>
          </w:tcPr>
          <w:p w14:paraId="234D544D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>2</w:t>
            </w:r>
          </w:p>
        </w:tc>
        <w:tc>
          <w:tcPr>
            <w:tcW w:w="2211" w:type="dxa"/>
            <w:shd w:val="clear" w:color="auto" w:fill="auto"/>
          </w:tcPr>
          <w:p w14:paraId="68A7DA66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 xml:space="preserve">Naxçıvan iqtisadi rayonu </w:t>
            </w:r>
          </w:p>
        </w:tc>
        <w:tc>
          <w:tcPr>
            <w:tcW w:w="317" w:type="dxa"/>
            <w:shd w:val="clear" w:color="auto" w:fill="auto"/>
          </w:tcPr>
          <w:p w14:paraId="0A725F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0C214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0A32E5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36A87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EE9885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01F4FE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49783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96608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00EC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6DDCD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BCE2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5267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570F2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EE02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F3D0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8C51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0F8B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6433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426240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6405D8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52021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27807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78AAC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3C61B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47CB57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F4B75B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CEFF09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BEE3F5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013F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F7A3D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55F3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5C37E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A70AEC9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6FE0119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3</w:t>
            </w:r>
          </w:p>
        </w:tc>
        <w:tc>
          <w:tcPr>
            <w:tcW w:w="2211" w:type="dxa"/>
            <w:shd w:val="clear" w:color="auto" w:fill="auto"/>
          </w:tcPr>
          <w:p w14:paraId="197CF267" w14:textId="77777777" w:rsidR="00BB69AF" w:rsidRPr="009B0846" w:rsidRDefault="00BB69AF" w:rsidP="000459B4">
            <w:r w:rsidRPr="009B0846">
              <w:t>Naxçıvan şəhəri</w:t>
            </w:r>
          </w:p>
        </w:tc>
        <w:tc>
          <w:tcPr>
            <w:tcW w:w="317" w:type="dxa"/>
            <w:shd w:val="clear" w:color="auto" w:fill="auto"/>
          </w:tcPr>
          <w:p w14:paraId="696C167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2A76E4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C3FAFA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2437E1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24987C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9E9EE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E7FBE9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5BF4B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6C8B9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8B91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6A4F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81342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BA0AF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428C6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12195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64414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2A277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393A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2862F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0E368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24C2E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56684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EBE48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ABF7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93825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9F6A5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44B39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4AAB8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767C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9993B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C5E8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6B74E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10C41F8F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FEE524D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4</w:t>
            </w:r>
          </w:p>
        </w:tc>
        <w:tc>
          <w:tcPr>
            <w:tcW w:w="2211" w:type="dxa"/>
            <w:shd w:val="clear" w:color="auto" w:fill="auto"/>
          </w:tcPr>
          <w:p w14:paraId="04D8226D" w14:textId="77777777" w:rsidR="00BB69AF" w:rsidRPr="009B0846" w:rsidRDefault="00BB69AF" w:rsidP="000459B4">
            <w:r w:rsidRPr="009B0846">
              <w:t>Babək rayonu</w:t>
            </w:r>
          </w:p>
        </w:tc>
        <w:tc>
          <w:tcPr>
            <w:tcW w:w="317" w:type="dxa"/>
            <w:shd w:val="clear" w:color="auto" w:fill="auto"/>
          </w:tcPr>
          <w:p w14:paraId="72AD69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1C435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F5101E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1C3654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011E5B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A5329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19246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B921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050F9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8EDD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D4F4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AD4E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BC4D6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F1335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4A83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9B980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2539B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22DE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1B6B6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980F22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D770E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123A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6DA7D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CBFE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DF709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945587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6089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687E86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EB059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4253B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924FA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0667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32735EC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EFB5DE8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5</w:t>
            </w:r>
          </w:p>
        </w:tc>
        <w:tc>
          <w:tcPr>
            <w:tcW w:w="2211" w:type="dxa"/>
            <w:shd w:val="clear" w:color="auto" w:fill="auto"/>
          </w:tcPr>
          <w:p w14:paraId="1C4E742E" w14:textId="77777777" w:rsidR="00BB69AF" w:rsidRPr="009B0846" w:rsidRDefault="00BB69AF" w:rsidP="000459B4">
            <w:r w:rsidRPr="009B0846">
              <w:t>Culfa rayonu</w:t>
            </w:r>
          </w:p>
        </w:tc>
        <w:tc>
          <w:tcPr>
            <w:tcW w:w="317" w:type="dxa"/>
            <w:shd w:val="clear" w:color="auto" w:fill="auto"/>
          </w:tcPr>
          <w:p w14:paraId="08CBC36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C1342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9F274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55B7C0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1B1054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25847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5777C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9A45F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7ACB3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D265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966B1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9814B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60BB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0EAE6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458B7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04639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6C9D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F158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1EDE2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E1FD6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826E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E4164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37CDF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E5D98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CD78E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8B384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BFA08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22F9B1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5E01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7F6D6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94D3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7429C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6928FA29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07EE02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6</w:t>
            </w:r>
          </w:p>
        </w:tc>
        <w:tc>
          <w:tcPr>
            <w:tcW w:w="2211" w:type="dxa"/>
            <w:shd w:val="clear" w:color="auto" w:fill="auto"/>
          </w:tcPr>
          <w:p w14:paraId="3E4283EA" w14:textId="77777777" w:rsidR="00BB69AF" w:rsidRPr="009B0846" w:rsidRDefault="00BB69AF" w:rsidP="000459B4">
            <w:r w:rsidRPr="009B0846">
              <w:t>Kəngərli rayonu</w:t>
            </w:r>
          </w:p>
        </w:tc>
        <w:tc>
          <w:tcPr>
            <w:tcW w:w="317" w:type="dxa"/>
            <w:shd w:val="clear" w:color="auto" w:fill="auto"/>
          </w:tcPr>
          <w:p w14:paraId="18CB82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26971B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23B7F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F9FAF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C23670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342F9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12889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80F402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1C17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ADC25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0645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B35EE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4D2E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F2F3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80216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8DE75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F027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285D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98D3A2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9FC0FC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F729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FD216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F727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C5D7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EF854D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7DC98F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4E5578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5AE1E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99467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3029A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B9D16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A2C3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15FFA0B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411F299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7</w:t>
            </w:r>
          </w:p>
        </w:tc>
        <w:tc>
          <w:tcPr>
            <w:tcW w:w="2211" w:type="dxa"/>
            <w:shd w:val="clear" w:color="auto" w:fill="auto"/>
          </w:tcPr>
          <w:p w14:paraId="1F94D384" w14:textId="77777777" w:rsidR="00BB69AF" w:rsidRPr="009B0846" w:rsidRDefault="00BB69AF" w:rsidP="000459B4">
            <w:r w:rsidRPr="009B0846">
              <w:t>Ordubad rayonu</w:t>
            </w:r>
          </w:p>
        </w:tc>
        <w:tc>
          <w:tcPr>
            <w:tcW w:w="317" w:type="dxa"/>
            <w:shd w:val="clear" w:color="auto" w:fill="auto"/>
          </w:tcPr>
          <w:p w14:paraId="2B8333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34ACA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7579E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77A64C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D7870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7DA21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BF674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FE9E75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B5D82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6CC5E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F2035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761BA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10D9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779D7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DFC50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957FB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5287B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2C924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BF392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A3E2B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06FD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2D49A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6F4C4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CD497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B88D4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B5832C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1A1F8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DC932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AFE7A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56C1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4BBD1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A24C9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C9F9E65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A0847A4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8</w:t>
            </w:r>
          </w:p>
        </w:tc>
        <w:tc>
          <w:tcPr>
            <w:tcW w:w="2211" w:type="dxa"/>
            <w:shd w:val="clear" w:color="auto" w:fill="auto"/>
          </w:tcPr>
          <w:p w14:paraId="2AB16201" w14:textId="77777777" w:rsidR="00BB69AF" w:rsidRPr="009B0846" w:rsidRDefault="00BB69AF" w:rsidP="000459B4">
            <w:r w:rsidRPr="009B0846">
              <w:t>Sədərək rayonu</w:t>
            </w:r>
          </w:p>
        </w:tc>
        <w:tc>
          <w:tcPr>
            <w:tcW w:w="317" w:type="dxa"/>
            <w:shd w:val="clear" w:color="auto" w:fill="auto"/>
          </w:tcPr>
          <w:p w14:paraId="72098AE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32328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6E6A22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8E7B5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C1A33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37A0A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51BF6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CF243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1AC4DE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34A8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1ECE9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E92E2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9D900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AC07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A5F68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EF84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C05B2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74B9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4F9C25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CA266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33674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0F0B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2DAA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05E2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7BE492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A09C9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48F3C0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5FF874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F49BD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0C19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2F57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3F760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E8A6D29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28C56D8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9</w:t>
            </w:r>
          </w:p>
        </w:tc>
        <w:tc>
          <w:tcPr>
            <w:tcW w:w="2211" w:type="dxa"/>
            <w:shd w:val="clear" w:color="auto" w:fill="auto"/>
          </w:tcPr>
          <w:p w14:paraId="5CEC6140" w14:textId="77777777" w:rsidR="00BB69AF" w:rsidRPr="009B0846" w:rsidRDefault="00BB69AF" w:rsidP="000459B4">
            <w:r w:rsidRPr="009B0846">
              <w:t>Şahbuz rayonu</w:t>
            </w:r>
          </w:p>
        </w:tc>
        <w:tc>
          <w:tcPr>
            <w:tcW w:w="317" w:type="dxa"/>
            <w:shd w:val="clear" w:color="auto" w:fill="auto"/>
          </w:tcPr>
          <w:p w14:paraId="735BCAB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37C9FA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F04B28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24223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E64A7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8330D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1F63A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3D33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EA180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A909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E80D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6BFF2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27D61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4C9A7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CF12A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0BBD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6740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13CE3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3DBBF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06158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8190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80B99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5D82E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7444C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47EF36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4CE5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213F2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240160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9AC40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5FB3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6BEB7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346E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64F366C" w14:textId="77777777" w:rsidTr="000459B4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0F8A7F76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10</w:t>
            </w:r>
          </w:p>
        </w:tc>
        <w:tc>
          <w:tcPr>
            <w:tcW w:w="2211" w:type="dxa"/>
            <w:shd w:val="clear" w:color="auto" w:fill="auto"/>
          </w:tcPr>
          <w:p w14:paraId="4F4882DF" w14:textId="77777777" w:rsidR="00BB69AF" w:rsidRPr="009B0846" w:rsidRDefault="00BB69AF" w:rsidP="000459B4">
            <w:r w:rsidRPr="009B0846">
              <w:t>Şərur rayonu</w:t>
            </w:r>
          </w:p>
        </w:tc>
        <w:tc>
          <w:tcPr>
            <w:tcW w:w="317" w:type="dxa"/>
            <w:shd w:val="clear" w:color="auto" w:fill="auto"/>
          </w:tcPr>
          <w:p w14:paraId="2BD176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DCB909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5763FA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473D05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A0D679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F4AC8B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303FB2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C741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2654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960A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26659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148B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2E187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6CA8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7E989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B13C7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6A5A8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1EF1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025ED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A26EF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C59C9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15E19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7B49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CAF3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4FD66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85CAE4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97507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5F670D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53EE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E706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E3F34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F83D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7B23E6E" w14:textId="77777777" w:rsidTr="000459B4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47E78F9F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>11</w:t>
            </w:r>
          </w:p>
        </w:tc>
        <w:tc>
          <w:tcPr>
            <w:tcW w:w="2211" w:type="dxa"/>
            <w:shd w:val="clear" w:color="auto" w:fill="auto"/>
          </w:tcPr>
          <w:p w14:paraId="197D9E0E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 xml:space="preserve">Abşeron-Xızı iqtisadi rayonu </w:t>
            </w:r>
          </w:p>
        </w:tc>
        <w:tc>
          <w:tcPr>
            <w:tcW w:w="317" w:type="dxa"/>
            <w:shd w:val="clear" w:color="auto" w:fill="auto"/>
          </w:tcPr>
          <w:p w14:paraId="03254A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895478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1E507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A65DEE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124510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464E7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3D16E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7A476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B6043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1CF53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F7EA5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E6D22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189F8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AD89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93775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571D6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10B52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01F82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598B99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F13D6A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1DA7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C29C7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F8FE8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4992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79681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3E4086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E23539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C4A07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0B659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463E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E2629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ECBA4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0070A0D0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C11F49B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12</w:t>
            </w:r>
          </w:p>
        </w:tc>
        <w:tc>
          <w:tcPr>
            <w:tcW w:w="2211" w:type="dxa"/>
            <w:shd w:val="clear" w:color="auto" w:fill="auto"/>
          </w:tcPr>
          <w:p w14:paraId="27E18E7D" w14:textId="77777777" w:rsidR="00BB69AF" w:rsidRPr="009B0846" w:rsidRDefault="00BB69AF" w:rsidP="000459B4">
            <w:r w:rsidRPr="009B0846">
              <w:t>Sumqayıt şəhəri</w:t>
            </w:r>
          </w:p>
        </w:tc>
        <w:tc>
          <w:tcPr>
            <w:tcW w:w="317" w:type="dxa"/>
            <w:shd w:val="clear" w:color="auto" w:fill="auto"/>
          </w:tcPr>
          <w:p w14:paraId="132423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C6E35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B07539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31F2E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E4A083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298E1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3C714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D28C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6DB6E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0E950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77467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D639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60965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75366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B474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E7C6A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BC931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63A97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568A7A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AF47A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0689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D6570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D6A6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C144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C630B0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EAC1B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BB3BA7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05B1D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843E9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61737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9712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9ECEC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3A59AD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BD5F54B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13</w:t>
            </w:r>
          </w:p>
        </w:tc>
        <w:tc>
          <w:tcPr>
            <w:tcW w:w="2211" w:type="dxa"/>
            <w:shd w:val="clear" w:color="auto" w:fill="auto"/>
          </w:tcPr>
          <w:p w14:paraId="5A30451E" w14:textId="77777777" w:rsidR="00BB69AF" w:rsidRPr="009B0846" w:rsidRDefault="00BB69AF" w:rsidP="000459B4">
            <w:r w:rsidRPr="009B0846">
              <w:t>Abşeron rayonu</w:t>
            </w:r>
          </w:p>
        </w:tc>
        <w:tc>
          <w:tcPr>
            <w:tcW w:w="317" w:type="dxa"/>
            <w:shd w:val="clear" w:color="auto" w:fill="auto"/>
          </w:tcPr>
          <w:p w14:paraId="08D8737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2D2F8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294E10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48AAE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75DEAD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90708B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DE5CF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468D4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A4B0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26A3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6659F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9653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1E03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6C1C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9BB2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22B51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8A4B8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809D4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81FD80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8AFA02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A075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D12DD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D7B58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5C70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86185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044BB5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7D49C1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27475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C1C9E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6B4D4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7F822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B07C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7A2A1D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331D724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14</w:t>
            </w:r>
          </w:p>
        </w:tc>
        <w:tc>
          <w:tcPr>
            <w:tcW w:w="2211" w:type="dxa"/>
            <w:shd w:val="clear" w:color="auto" w:fill="auto"/>
          </w:tcPr>
          <w:p w14:paraId="4A1739EC" w14:textId="77777777" w:rsidR="00BB69AF" w:rsidRPr="009B0846" w:rsidRDefault="00BB69AF" w:rsidP="000459B4">
            <w:r w:rsidRPr="009B0846">
              <w:t>Xızı rayonu</w:t>
            </w:r>
          </w:p>
        </w:tc>
        <w:tc>
          <w:tcPr>
            <w:tcW w:w="317" w:type="dxa"/>
            <w:shd w:val="clear" w:color="auto" w:fill="auto"/>
          </w:tcPr>
          <w:p w14:paraId="7815F54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D6F061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748CEC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F30C9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DBAE22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583488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882A38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6C88A9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679E2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F431C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2780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82582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7BCD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92BC7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55D5C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F759B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395E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F8B2D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DF13C7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AAA809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132FF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22EE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1C80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7A6C6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39D13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C028AF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89A01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73ED2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0E957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880F2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B9413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08188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1BBDCF55" w14:textId="77777777" w:rsidTr="000459B4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352727B2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lastRenderedPageBreak/>
              <w:t>15</w:t>
            </w:r>
          </w:p>
        </w:tc>
        <w:tc>
          <w:tcPr>
            <w:tcW w:w="2211" w:type="dxa"/>
            <w:shd w:val="clear" w:color="auto" w:fill="auto"/>
          </w:tcPr>
          <w:p w14:paraId="3A2A9DDF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 xml:space="preserve">Dağlıq Şirvan iqtisadi rayonu </w:t>
            </w:r>
          </w:p>
        </w:tc>
        <w:tc>
          <w:tcPr>
            <w:tcW w:w="317" w:type="dxa"/>
            <w:shd w:val="clear" w:color="auto" w:fill="auto"/>
          </w:tcPr>
          <w:p w14:paraId="0FF7556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E94C8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CE865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A9DB5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F428B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6FF856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AC922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E6F0F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5B354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AE742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AA44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20F6E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ACD8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F020E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2A42A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4C2EF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B20D2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AF41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07924A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28021B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9942E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A8ED0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99936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B8A2C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1493CE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1B3366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339D86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D2F54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BC8E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C4C2E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756AA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89BA5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8088476" w14:textId="77777777" w:rsidTr="000459B4">
        <w:trPr>
          <w:trHeight w:val="249"/>
          <w:jc w:val="center"/>
        </w:trPr>
        <w:tc>
          <w:tcPr>
            <w:tcW w:w="754" w:type="dxa"/>
            <w:shd w:val="clear" w:color="auto" w:fill="auto"/>
          </w:tcPr>
          <w:p w14:paraId="5BC7A6CD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16</w:t>
            </w:r>
          </w:p>
        </w:tc>
        <w:tc>
          <w:tcPr>
            <w:tcW w:w="2211" w:type="dxa"/>
            <w:shd w:val="clear" w:color="auto" w:fill="auto"/>
          </w:tcPr>
          <w:p w14:paraId="1556F149" w14:textId="77777777" w:rsidR="00BB69AF" w:rsidRPr="009B0846" w:rsidRDefault="00BB69AF" w:rsidP="000459B4">
            <w:r w:rsidRPr="009B0846">
              <w:t>Ağsu rayonu</w:t>
            </w:r>
          </w:p>
        </w:tc>
        <w:tc>
          <w:tcPr>
            <w:tcW w:w="317" w:type="dxa"/>
            <w:shd w:val="clear" w:color="auto" w:fill="auto"/>
          </w:tcPr>
          <w:p w14:paraId="4373416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7A0FBF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5EFDE2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E2A04F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D0E25B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2C8D19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D1D62F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6AD17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BF352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B1957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BF548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1A097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EA1F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BFBD9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D923E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43D4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4D3B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E8EEA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B1997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FC781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C0652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F5EFA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F782A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5C28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F7FC73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40B08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62A53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6A356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90AB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01053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3324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1D10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423F0DB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9CE9F2C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17</w:t>
            </w:r>
          </w:p>
        </w:tc>
        <w:tc>
          <w:tcPr>
            <w:tcW w:w="2211" w:type="dxa"/>
            <w:shd w:val="clear" w:color="auto" w:fill="auto"/>
          </w:tcPr>
          <w:p w14:paraId="06BD4204" w14:textId="77777777" w:rsidR="00BB69AF" w:rsidRPr="009B0846" w:rsidRDefault="00BB69AF" w:rsidP="000459B4">
            <w:r w:rsidRPr="009B0846">
              <w:t>İsmayıllı rayonu</w:t>
            </w:r>
          </w:p>
        </w:tc>
        <w:tc>
          <w:tcPr>
            <w:tcW w:w="317" w:type="dxa"/>
            <w:shd w:val="clear" w:color="auto" w:fill="auto"/>
          </w:tcPr>
          <w:p w14:paraId="259A3D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93B7A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9CAA94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ECDB5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4A9A73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81FEF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1E42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E3AE7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DA8E1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D33B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AF2FD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CB3A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82BC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75A0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8C140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E96A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99F5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612EC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84C3C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FA945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E493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EC8F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439A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996B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4CD3F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1026AA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4C16D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B8F6D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78DE9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FFF0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C930D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63BC6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38FA085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7FDE09A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18</w:t>
            </w:r>
          </w:p>
        </w:tc>
        <w:tc>
          <w:tcPr>
            <w:tcW w:w="2211" w:type="dxa"/>
            <w:shd w:val="clear" w:color="auto" w:fill="auto"/>
          </w:tcPr>
          <w:p w14:paraId="319E337C" w14:textId="77777777" w:rsidR="00BB69AF" w:rsidRPr="009B0846" w:rsidRDefault="00BB69AF" w:rsidP="000459B4">
            <w:r w:rsidRPr="009B0846">
              <w:t>Qobustan rayonu</w:t>
            </w:r>
          </w:p>
        </w:tc>
        <w:tc>
          <w:tcPr>
            <w:tcW w:w="317" w:type="dxa"/>
            <w:shd w:val="clear" w:color="auto" w:fill="auto"/>
          </w:tcPr>
          <w:p w14:paraId="1D29F71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DF8D5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E12D15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2F6645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174B7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5BEC4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28237F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AA5C5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A667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D2F72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619B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88AD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86649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CE1E3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692B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A81EA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ABBC3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6046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57E538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A573B8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92BF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C659D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72660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BFEB5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BB50E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C01C09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A4754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D760A7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7C13D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127B0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064D1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C7BF1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C742D59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B1E62D8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19</w:t>
            </w:r>
          </w:p>
        </w:tc>
        <w:tc>
          <w:tcPr>
            <w:tcW w:w="2211" w:type="dxa"/>
            <w:shd w:val="clear" w:color="auto" w:fill="auto"/>
          </w:tcPr>
          <w:p w14:paraId="07C2DAA1" w14:textId="77777777" w:rsidR="00BB69AF" w:rsidRPr="009B0846" w:rsidRDefault="00BB69AF" w:rsidP="000459B4">
            <w:r w:rsidRPr="009B0846">
              <w:t>Şamaxı rayonu</w:t>
            </w:r>
          </w:p>
        </w:tc>
        <w:tc>
          <w:tcPr>
            <w:tcW w:w="317" w:type="dxa"/>
            <w:shd w:val="clear" w:color="auto" w:fill="auto"/>
          </w:tcPr>
          <w:p w14:paraId="594A04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78EA98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709A9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8B5CC9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1755D7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E9098E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4749A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5E1AD8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CA619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0FBA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80DA0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37F5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CF8F7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BEE66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98C2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5DEEE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A2AA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6172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961872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D8BF8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D5C6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2AA6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3BD73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BCCF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87C850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C080EB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C28A28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DEEC83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82C26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6922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57488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867CF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6A1AF427" w14:textId="77777777" w:rsidTr="000459B4">
        <w:trPr>
          <w:trHeight w:val="543"/>
          <w:jc w:val="center"/>
        </w:trPr>
        <w:tc>
          <w:tcPr>
            <w:tcW w:w="754" w:type="dxa"/>
            <w:shd w:val="clear" w:color="auto" w:fill="auto"/>
          </w:tcPr>
          <w:p w14:paraId="0FFC9C95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>20</w:t>
            </w:r>
          </w:p>
        </w:tc>
        <w:tc>
          <w:tcPr>
            <w:tcW w:w="2211" w:type="dxa"/>
            <w:shd w:val="clear" w:color="auto" w:fill="auto"/>
          </w:tcPr>
          <w:p w14:paraId="690FC43D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 xml:space="preserve">Gəncə-Daşkəsən iqtisadi rayonu </w:t>
            </w:r>
          </w:p>
        </w:tc>
        <w:tc>
          <w:tcPr>
            <w:tcW w:w="317" w:type="dxa"/>
            <w:shd w:val="clear" w:color="auto" w:fill="auto"/>
          </w:tcPr>
          <w:p w14:paraId="1CE8364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376D44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0BB62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FC411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FD314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FCF24A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8BEB30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6E7C80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4F160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1F45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C49E3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F568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B451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B019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CFF20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8615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520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2A15D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19416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9244E2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D6639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B8623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9CAC3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870C2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BE8FB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3F88EC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189CF7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EE9E9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C196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C029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15201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7D1EF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4AD0DE93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7155C01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21</w:t>
            </w:r>
          </w:p>
        </w:tc>
        <w:tc>
          <w:tcPr>
            <w:tcW w:w="2211" w:type="dxa"/>
            <w:shd w:val="clear" w:color="auto" w:fill="auto"/>
          </w:tcPr>
          <w:p w14:paraId="7977520D" w14:textId="77777777" w:rsidR="00BB69AF" w:rsidRPr="009B0846" w:rsidRDefault="00BB69AF" w:rsidP="000459B4">
            <w:r w:rsidRPr="009B0846">
              <w:t>Gəncə şəhəri</w:t>
            </w:r>
          </w:p>
        </w:tc>
        <w:tc>
          <w:tcPr>
            <w:tcW w:w="317" w:type="dxa"/>
            <w:shd w:val="clear" w:color="auto" w:fill="auto"/>
          </w:tcPr>
          <w:p w14:paraId="7193A5B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84889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1E081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CE03F2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1E2D4E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60E0AF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3C875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C5B83C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DDA2D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11402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D7D7A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795C0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CBD56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C6A2F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67A4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18950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1A8F0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ECE24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8B140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30F696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4BCD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22A6C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643B5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4645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2DCEDF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0A10A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D0A48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E9F2DB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A884B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F7464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4FF2D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236B1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576F45F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9F7793B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22</w:t>
            </w:r>
          </w:p>
        </w:tc>
        <w:tc>
          <w:tcPr>
            <w:tcW w:w="2211" w:type="dxa"/>
            <w:shd w:val="clear" w:color="auto" w:fill="auto"/>
          </w:tcPr>
          <w:p w14:paraId="35F29F61" w14:textId="77777777" w:rsidR="00BB69AF" w:rsidRPr="009B0846" w:rsidRDefault="00BB69AF" w:rsidP="000459B4">
            <w:r w:rsidRPr="009B0846">
              <w:t>Naftalan şəhəri</w:t>
            </w:r>
          </w:p>
        </w:tc>
        <w:tc>
          <w:tcPr>
            <w:tcW w:w="317" w:type="dxa"/>
            <w:shd w:val="clear" w:color="auto" w:fill="auto"/>
          </w:tcPr>
          <w:p w14:paraId="37D9290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106B9E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A16585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646D1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5EF40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8716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8546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E3D10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4D7991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19F2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8B744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F8B39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0F767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4154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6024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625A8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3749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0C962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DE88B3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D328A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0322E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5DCD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AB51E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72279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865C4C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3B59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6EBB84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C088C3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F86C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5A01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F2330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9C9E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57F5BA82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2DB7988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23</w:t>
            </w:r>
          </w:p>
        </w:tc>
        <w:tc>
          <w:tcPr>
            <w:tcW w:w="2211" w:type="dxa"/>
            <w:shd w:val="clear" w:color="auto" w:fill="auto"/>
          </w:tcPr>
          <w:p w14:paraId="18D232B8" w14:textId="77777777" w:rsidR="00BB69AF" w:rsidRPr="009B0846" w:rsidRDefault="00BB69AF" w:rsidP="000459B4">
            <w:r w:rsidRPr="009B0846">
              <w:t>Daşkəsən rayonu</w:t>
            </w:r>
          </w:p>
        </w:tc>
        <w:tc>
          <w:tcPr>
            <w:tcW w:w="317" w:type="dxa"/>
            <w:shd w:val="clear" w:color="auto" w:fill="auto"/>
          </w:tcPr>
          <w:p w14:paraId="52F08E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18F97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CBCBB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F72CE6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26463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03B1D6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E32E3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71BA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A1BA9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4CEE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7851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EE7C6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2844E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E7391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85060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455E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40E5C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BBE9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FFF3D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DE45A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6C4F0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1F6DF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CA9B0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AB71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136E0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1490F1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AD3F87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0F089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E39F1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5B2DD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FA6DF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58926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4D32B90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900EA71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24</w:t>
            </w:r>
          </w:p>
        </w:tc>
        <w:tc>
          <w:tcPr>
            <w:tcW w:w="2211" w:type="dxa"/>
            <w:shd w:val="clear" w:color="auto" w:fill="auto"/>
          </w:tcPr>
          <w:p w14:paraId="032EA308" w14:textId="77777777" w:rsidR="00BB69AF" w:rsidRPr="009B0846" w:rsidRDefault="00BB69AF" w:rsidP="000459B4">
            <w:r w:rsidRPr="009B0846">
              <w:t>Goranboy rayonu</w:t>
            </w:r>
          </w:p>
        </w:tc>
        <w:tc>
          <w:tcPr>
            <w:tcW w:w="317" w:type="dxa"/>
            <w:shd w:val="clear" w:color="auto" w:fill="auto"/>
          </w:tcPr>
          <w:p w14:paraId="2F31234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B24201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3EEBD3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8DC96D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1932C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16F4A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9B4F92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C7D7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A498C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860D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C9163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6756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7D20C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60263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A82D8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E8855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51266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3A897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4B985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C3CF0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E5804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76237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3A7A3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6EA95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062DB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B800BA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A4B83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E0BEE4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C099B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D5FAB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00144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169A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735BD9B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DF14425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25</w:t>
            </w:r>
          </w:p>
        </w:tc>
        <w:tc>
          <w:tcPr>
            <w:tcW w:w="2211" w:type="dxa"/>
            <w:shd w:val="clear" w:color="auto" w:fill="auto"/>
          </w:tcPr>
          <w:p w14:paraId="1BD009EC" w14:textId="77777777" w:rsidR="00BB69AF" w:rsidRPr="009B0846" w:rsidRDefault="00BB69AF" w:rsidP="000459B4">
            <w:r w:rsidRPr="009B0846">
              <w:t>Göygöl rayonu</w:t>
            </w:r>
          </w:p>
        </w:tc>
        <w:tc>
          <w:tcPr>
            <w:tcW w:w="317" w:type="dxa"/>
            <w:shd w:val="clear" w:color="auto" w:fill="auto"/>
          </w:tcPr>
          <w:p w14:paraId="17196B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537C2D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739C07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D9873D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CA0A8D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7A209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41FF1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0E366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D2AF6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9EBB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7D003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7E3A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A3089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8C75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8C116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84207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DE47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7283E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F3A62B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DEA3A1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C3208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C3C04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B4001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754B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7E5F2D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BA1C9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B41C0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0A369C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1E6E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7B87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11A92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942A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271A23B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3B7DB31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26</w:t>
            </w:r>
          </w:p>
        </w:tc>
        <w:tc>
          <w:tcPr>
            <w:tcW w:w="2211" w:type="dxa"/>
            <w:shd w:val="clear" w:color="auto" w:fill="auto"/>
          </w:tcPr>
          <w:p w14:paraId="1F60D89F" w14:textId="77777777" w:rsidR="00BB69AF" w:rsidRPr="009B0846" w:rsidRDefault="00BB69AF" w:rsidP="000459B4">
            <w:r w:rsidRPr="009B0846">
              <w:t>Samux rayonu</w:t>
            </w:r>
          </w:p>
        </w:tc>
        <w:tc>
          <w:tcPr>
            <w:tcW w:w="317" w:type="dxa"/>
            <w:shd w:val="clear" w:color="auto" w:fill="auto"/>
          </w:tcPr>
          <w:p w14:paraId="6162FBD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D653EA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0215FB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B60C6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AB25EE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EF49A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1EABE4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918AD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895C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BD3C1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B63C9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3EE2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93189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23824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495E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CE0C8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C300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F3C1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E622A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702BFA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7FA05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3723A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60068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E828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F5C7DE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A570DA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8B316A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97A03B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ECD8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47C9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FB0D9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4437B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687C83E" w14:textId="77777777" w:rsidTr="000459B4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30D94B8C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>27</w:t>
            </w:r>
          </w:p>
        </w:tc>
        <w:tc>
          <w:tcPr>
            <w:tcW w:w="2211" w:type="dxa"/>
            <w:shd w:val="clear" w:color="auto" w:fill="auto"/>
          </w:tcPr>
          <w:p w14:paraId="1B33FD73" w14:textId="77777777" w:rsidR="00BB69AF" w:rsidRPr="009B0846" w:rsidRDefault="00BB69AF" w:rsidP="000459B4">
            <w:pPr>
              <w:rPr>
                <w:b/>
              </w:rPr>
            </w:pPr>
            <w:r w:rsidRPr="009B0846">
              <w:rPr>
                <w:b/>
              </w:rPr>
              <w:t xml:space="preserve">Qarabağ iqtisadi rayonu </w:t>
            </w:r>
          </w:p>
        </w:tc>
        <w:tc>
          <w:tcPr>
            <w:tcW w:w="317" w:type="dxa"/>
            <w:shd w:val="clear" w:color="auto" w:fill="auto"/>
          </w:tcPr>
          <w:p w14:paraId="348ED2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61F51E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A9569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10B8C3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310068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D676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69A69E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DE960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2F01E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68056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A52DF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E24BB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8012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4C391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363A7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6E83C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C3711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D677D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2C04FF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6C7B7E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E5F8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839DD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4BD3C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08E8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7CDCF2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90B68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3B81F9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A061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BF06E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797A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F65D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D3A5A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18918410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219F007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28</w:t>
            </w:r>
          </w:p>
        </w:tc>
        <w:tc>
          <w:tcPr>
            <w:tcW w:w="2211" w:type="dxa"/>
            <w:shd w:val="clear" w:color="auto" w:fill="auto"/>
          </w:tcPr>
          <w:p w14:paraId="481A1FF9" w14:textId="77777777" w:rsidR="00BB69AF" w:rsidRPr="009B0846" w:rsidRDefault="00BB69AF" w:rsidP="000459B4">
            <w:r w:rsidRPr="009B0846">
              <w:t>Xankəndi şəhəri</w:t>
            </w:r>
          </w:p>
        </w:tc>
        <w:tc>
          <w:tcPr>
            <w:tcW w:w="317" w:type="dxa"/>
            <w:shd w:val="clear" w:color="auto" w:fill="auto"/>
          </w:tcPr>
          <w:p w14:paraId="2D496E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5296BD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11A557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A4DB1E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1B019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D8EBB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BD8775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6741F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65A4FC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B3AE8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3C63F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D2CCA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02BE3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476A9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D1084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3896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F03B6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249E4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5D9409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A90CF0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63337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B9E94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36C6C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74511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0573A1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D5D602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23F58B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33B516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AFA07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AC7F6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9F66E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3BB4B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027F445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18425A4" w14:textId="77777777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29</w:t>
            </w:r>
          </w:p>
        </w:tc>
        <w:tc>
          <w:tcPr>
            <w:tcW w:w="2211" w:type="dxa"/>
            <w:shd w:val="clear" w:color="auto" w:fill="auto"/>
          </w:tcPr>
          <w:p w14:paraId="65A4D786" w14:textId="77777777" w:rsidR="00BB69AF" w:rsidRPr="009B0846" w:rsidRDefault="00BB69AF" w:rsidP="000459B4">
            <w:r w:rsidRPr="009B0846">
              <w:t>Ağcabədi rayonu</w:t>
            </w:r>
          </w:p>
        </w:tc>
        <w:tc>
          <w:tcPr>
            <w:tcW w:w="317" w:type="dxa"/>
            <w:shd w:val="clear" w:color="auto" w:fill="auto"/>
          </w:tcPr>
          <w:p w14:paraId="7FED0C7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4031FF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6ED591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A806A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B94D09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711F2B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69823A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59B9B3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9EBB5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85C61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0CE69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F6722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868A2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6ECC4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A00F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87E1B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EAAA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A58B5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3DEC77E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4980C9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287C5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37BE6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9014F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810D4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CE6B2C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9649A23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37A0C81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C3E77E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8A6D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9885B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4ECE1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4537E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BB69AF" w:rsidRPr="009B0846" w14:paraId="76EF8233" w14:textId="77777777" w:rsidTr="00A74354">
        <w:trPr>
          <w:trHeight w:val="292"/>
          <w:jc w:val="center"/>
        </w:trPr>
        <w:tc>
          <w:tcPr>
            <w:tcW w:w="754" w:type="dxa"/>
            <w:shd w:val="clear" w:color="auto" w:fill="auto"/>
          </w:tcPr>
          <w:p w14:paraId="676D446C" w14:textId="481F6E6D" w:rsidR="00BB69AF" w:rsidRPr="009B0846" w:rsidRDefault="00BB69AF" w:rsidP="000459B4">
            <w:pPr>
              <w:rPr>
                <w:bCs/>
              </w:rPr>
            </w:pPr>
            <w:r w:rsidRPr="009B0846">
              <w:rPr>
                <w:bCs/>
              </w:rPr>
              <w:t>30</w:t>
            </w:r>
          </w:p>
        </w:tc>
        <w:tc>
          <w:tcPr>
            <w:tcW w:w="2211" w:type="dxa"/>
            <w:shd w:val="clear" w:color="auto" w:fill="auto"/>
          </w:tcPr>
          <w:p w14:paraId="65E6D161" w14:textId="77777777" w:rsidR="00BB69AF" w:rsidRPr="009B0846" w:rsidRDefault="00BB69AF" w:rsidP="000459B4">
            <w:r w:rsidRPr="009B0846">
              <w:t>Ağdam rayonu</w:t>
            </w:r>
          </w:p>
        </w:tc>
        <w:tc>
          <w:tcPr>
            <w:tcW w:w="317" w:type="dxa"/>
            <w:shd w:val="clear" w:color="auto" w:fill="auto"/>
          </w:tcPr>
          <w:p w14:paraId="62FB678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1BF987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E48A85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46F7B7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3E00D8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7395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310A8C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A6E57F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31F7B9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F94F40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61F1F6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8C4E8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AE251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D15067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06349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1D69E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74172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A956B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C71582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34F41D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9E543D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126E4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1E0DAF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FFD5A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9B3606B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86EE64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074668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C8EB1D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499305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9A01DA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45FCA2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F9B708" w14:textId="77777777" w:rsidR="00BB69AF" w:rsidRPr="009B0846" w:rsidRDefault="00BB69AF" w:rsidP="000459B4">
            <w:pPr>
              <w:rPr>
                <w:b/>
                <w:lang w:eastAsia="ja-JP"/>
              </w:rPr>
            </w:pPr>
          </w:p>
        </w:tc>
      </w:tr>
      <w:tr w:rsidR="00A74354" w:rsidRPr="009B0846" w14:paraId="7D012394" w14:textId="77777777" w:rsidTr="00A74354">
        <w:trPr>
          <w:trHeight w:val="333"/>
          <w:jc w:val="center"/>
        </w:trPr>
        <w:tc>
          <w:tcPr>
            <w:tcW w:w="754" w:type="dxa"/>
            <w:shd w:val="clear" w:color="auto" w:fill="auto"/>
          </w:tcPr>
          <w:p w14:paraId="489B700A" w14:textId="489A4157" w:rsidR="00A74354" w:rsidRPr="009B0846" w:rsidRDefault="00A74354" w:rsidP="00A74354">
            <w:pPr>
              <w:rPr>
                <w:bCs/>
              </w:rPr>
            </w:pPr>
            <w:r>
              <w:rPr>
                <w:bCs/>
                <w:lang w:val="az-Latn-AZ"/>
              </w:rPr>
              <w:t>30-1</w:t>
            </w:r>
          </w:p>
        </w:tc>
        <w:tc>
          <w:tcPr>
            <w:tcW w:w="2211" w:type="dxa"/>
            <w:shd w:val="clear" w:color="auto" w:fill="auto"/>
          </w:tcPr>
          <w:p w14:paraId="0E260CFF" w14:textId="60C97055" w:rsidR="00A74354" w:rsidRPr="009B0846" w:rsidRDefault="00A74354" w:rsidP="00A74354">
            <w:r>
              <w:rPr>
                <w:lang w:val="az-Latn-AZ"/>
              </w:rPr>
              <w:t>Ağdərə rayonu</w:t>
            </w:r>
          </w:p>
        </w:tc>
        <w:tc>
          <w:tcPr>
            <w:tcW w:w="317" w:type="dxa"/>
            <w:shd w:val="clear" w:color="auto" w:fill="auto"/>
          </w:tcPr>
          <w:p w14:paraId="64CD528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3E4C2B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A0FAC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65943D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98BDE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5E88C6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55EEA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55A6B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EAA74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21372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4C8D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E347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3592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4BB32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25C6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4F21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C29D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21333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3B64D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3D73B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178F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F60A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05DF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60F2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54283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3CC7DA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FE60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7D5EFC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5C465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032F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30EF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ECD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147733D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D62C5A1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31</w:t>
            </w:r>
          </w:p>
        </w:tc>
        <w:tc>
          <w:tcPr>
            <w:tcW w:w="2211" w:type="dxa"/>
            <w:shd w:val="clear" w:color="auto" w:fill="auto"/>
          </w:tcPr>
          <w:p w14:paraId="314488EE" w14:textId="77777777" w:rsidR="00A74354" w:rsidRPr="009B0846" w:rsidRDefault="00A74354" w:rsidP="00A74354">
            <w:r w:rsidRPr="009B0846">
              <w:t>Bərdə rayonu</w:t>
            </w:r>
          </w:p>
        </w:tc>
        <w:tc>
          <w:tcPr>
            <w:tcW w:w="317" w:type="dxa"/>
            <w:shd w:val="clear" w:color="auto" w:fill="auto"/>
          </w:tcPr>
          <w:p w14:paraId="2D45EB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E61B9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60F8D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DBDEE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A7244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C4DE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98E9C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4C8A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72AD7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760C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BAC8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A480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DD04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0B37B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6525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4C09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102F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F049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B4217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179AC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E6FE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C6FF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4CB04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1442E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95681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6B17E4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45C0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8E5D29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CDE9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72F9B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E267F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BC9A4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1822F13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C0C92BA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32</w:t>
            </w:r>
          </w:p>
        </w:tc>
        <w:tc>
          <w:tcPr>
            <w:tcW w:w="2211" w:type="dxa"/>
            <w:shd w:val="clear" w:color="auto" w:fill="auto"/>
          </w:tcPr>
          <w:p w14:paraId="4965B852" w14:textId="77777777" w:rsidR="00A74354" w:rsidRPr="009B0846" w:rsidRDefault="00A74354" w:rsidP="00A74354">
            <w:r w:rsidRPr="009B0846">
              <w:t>Füzuli rayonu</w:t>
            </w:r>
          </w:p>
        </w:tc>
        <w:tc>
          <w:tcPr>
            <w:tcW w:w="317" w:type="dxa"/>
            <w:shd w:val="clear" w:color="auto" w:fill="auto"/>
          </w:tcPr>
          <w:p w14:paraId="5E5CF7F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FA147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940B6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2AB93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B524B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1656A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06A36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4B767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05E0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85A6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6449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6744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AB65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54FB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3DCE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2219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27F7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3E1D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F0CAD8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46B0D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F5D8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7289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107B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63FB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DA6BF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11F346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52B47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86907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46CD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4D59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8207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5BAD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6C38BFC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F8C67E8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33</w:t>
            </w:r>
          </w:p>
        </w:tc>
        <w:tc>
          <w:tcPr>
            <w:tcW w:w="2211" w:type="dxa"/>
            <w:shd w:val="clear" w:color="auto" w:fill="auto"/>
          </w:tcPr>
          <w:p w14:paraId="187AE71B" w14:textId="77777777" w:rsidR="00A74354" w:rsidRPr="009B0846" w:rsidRDefault="00A74354" w:rsidP="00A74354">
            <w:r w:rsidRPr="009B0846">
              <w:t>Xocalı rayonu</w:t>
            </w:r>
          </w:p>
        </w:tc>
        <w:tc>
          <w:tcPr>
            <w:tcW w:w="317" w:type="dxa"/>
            <w:shd w:val="clear" w:color="auto" w:fill="auto"/>
          </w:tcPr>
          <w:p w14:paraId="3E00B6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C6BCE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EEB65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794487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EAD83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18E56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8BD2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B2520B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A6490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1A9CC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FCCBC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22F4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011C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AC98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5DA03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D850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A539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A0FC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6F556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D0933C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1368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8C8F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69D8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B1C5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0FCD97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F2FFF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F5A63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9B5B9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994CF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2AA3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C1FFF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845B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E6B283E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6DE36C2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34</w:t>
            </w:r>
          </w:p>
        </w:tc>
        <w:tc>
          <w:tcPr>
            <w:tcW w:w="2211" w:type="dxa"/>
            <w:shd w:val="clear" w:color="auto" w:fill="auto"/>
          </w:tcPr>
          <w:p w14:paraId="45E7A61D" w14:textId="77777777" w:rsidR="00A74354" w:rsidRPr="009B0846" w:rsidRDefault="00A74354" w:rsidP="00A74354">
            <w:r w:rsidRPr="009B0846">
              <w:t>Xocavənd rayonu</w:t>
            </w:r>
          </w:p>
        </w:tc>
        <w:tc>
          <w:tcPr>
            <w:tcW w:w="317" w:type="dxa"/>
            <w:shd w:val="clear" w:color="auto" w:fill="auto"/>
          </w:tcPr>
          <w:p w14:paraId="62DC874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13E28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8AA46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75390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BCD23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C559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8FE9F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467A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CDF6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65E92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AF5EF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DB91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7494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6838F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5EFE4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4EB93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2587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CFA6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23996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64FCF6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D42B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89A49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7BC1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B619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208A1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02743D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D61B7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8BE90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B478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7AF7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66A6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1987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8F8A5F7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FF3BF77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35</w:t>
            </w:r>
          </w:p>
        </w:tc>
        <w:tc>
          <w:tcPr>
            <w:tcW w:w="2211" w:type="dxa"/>
            <w:shd w:val="clear" w:color="auto" w:fill="auto"/>
          </w:tcPr>
          <w:p w14:paraId="45053C7B" w14:textId="77777777" w:rsidR="00A74354" w:rsidRPr="009B0846" w:rsidRDefault="00A74354" w:rsidP="00A74354">
            <w:r w:rsidRPr="009B0846">
              <w:t>Şuşa rayonu</w:t>
            </w:r>
          </w:p>
        </w:tc>
        <w:tc>
          <w:tcPr>
            <w:tcW w:w="317" w:type="dxa"/>
            <w:shd w:val="clear" w:color="auto" w:fill="auto"/>
          </w:tcPr>
          <w:p w14:paraId="74EE05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A4604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B3A62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9E5C8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F47AC1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BA1865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EAB49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3010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EBD2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F71F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901C5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9B0DC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6BF6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E9596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172F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869A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F00E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5C41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F39F5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D887FC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99FB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4AEA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17EF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522A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329870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B2EAAC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8598E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EB5C25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EC98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9624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06FB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E518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4099E7C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603C4FC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36</w:t>
            </w:r>
          </w:p>
        </w:tc>
        <w:tc>
          <w:tcPr>
            <w:tcW w:w="2211" w:type="dxa"/>
            <w:shd w:val="clear" w:color="auto" w:fill="auto"/>
          </w:tcPr>
          <w:p w14:paraId="59A89943" w14:textId="77777777" w:rsidR="00A74354" w:rsidRPr="009B0846" w:rsidRDefault="00A74354" w:rsidP="00A74354">
            <w:r w:rsidRPr="009B0846">
              <w:t>Tərtər rayonu</w:t>
            </w:r>
          </w:p>
        </w:tc>
        <w:tc>
          <w:tcPr>
            <w:tcW w:w="317" w:type="dxa"/>
            <w:shd w:val="clear" w:color="auto" w:fill="auto"/>
          </w:tcPr>
          <w:p w14:paraId="340C95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1D03A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C6102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0AFF6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982C0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28B73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0A03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43B51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A6CD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16FB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AAA3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5CB28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3967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3F4C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7605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CD03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01842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380C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84A7B3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C660C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003F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9113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AE94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8682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542897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A04F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516E7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AB51E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AAD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ABC3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7117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98B2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410BD1C" w14:textId="77777777" w:rsidTr="000459B4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2011C647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37</w:t>
            </w:r>
          </w:p>
        </w:tc>
        <w:tc>
          <w:tcPr>
            <w:tcW w:w="2211" w:type="dxa"/>
            <w:shd w:val="clear" w:color="auto" w:fill="auto"/>
          </w:tcPr>
          <w:p w14:paraId="64F0535A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Qazax-Tovuz iqtisadi rayonu</w:t>
            </w:r>
          </w:p>
        </w:tc>
        <w:tc>
          <w:tcPr>
            <w:tcW w:w="317" w:type="dxa"/>
            <w:shd w:val="clear" w:color="auto" w:fill="auto"/>
          </w:tcPr>
          <w:p w14:paraId="72BAA1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CFA4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4E6642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59CA8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5F32E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3AB31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FF64C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D848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73B5B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0E4D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C2C7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5B6F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C9C9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45BA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200E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E6A0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A290C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984A2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06289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F353B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2EA6B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BDC7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8BA1A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C698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BDE15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1FDDBB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2E278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5269D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6F044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03B9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01E5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D28A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6EE73C0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133AECB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38</w:t>
            </w:r>
          </w:p>
        </w:tc>
        <w:tc>
          <w:tcPr>
            <w:tcW w:w="2211" w:type="dxa"/>
            <w:shd w:val="clear" w:color="auto" w:fill="auto"/>
          </w:tcPr>
          <w:p w14:paraId="26C5707F" w14:textId="77777777" w:rsidR="00A74354" w:rsidRPr="009B0846" w:rsidRDefault="00A74354" w:rsidP="00A74354">
            <w:r w:rsidRPr="009B0846">
              <w:t>Ağstafa rayonu</w:t>
            </w:r>
          </w:p>
        </w:tc>
        <w:tc>
          <w:tcPr>
            <w:tcW w:w="317" w:type="dxa"/>
            <w:shd w:val="clear" w:color="auto" w:fill="auto"/>
          </w:tcPr>
          <w:p w14:paraId="7F798E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5551B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D19779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50DEB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21022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0079D2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F23C9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AFF2D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A90D3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0CEF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4C93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BA26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6B145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F919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4A10C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717C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C40F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86348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C9994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AED748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9D32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A8D8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944C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3A8B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C01AA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6F60A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0CE7B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21CF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23B16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58C4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7E3D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0550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EF99FC1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4DB7580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39</w:t>
            </w:r>
          </w:p>
        </w:tc>
        <w:tc>
          <w:tcPr>
            <w:tcW w:w="2211" w:type="dxa"/>
            <w:shd w:val="clear" w:color="auto" w:fill="auto"/>
          </w:tcPr>
          <w:p w14:paraId="523794A7" w14:textId="77777777" w:rsidR="00A74354" w:rsidRPr="009B0846" w:rsidRDefault="00A74354" w:rsidP="00A74354">
            <w:r w:rsidRPr="009B0846">
              <w:t>Gədəbəy rayonu</w:t>
            </w:r>
          </w:p>
        </w:tc>
        <w:tc>
          <w:tcPr>
            <w:tcW w:w="317" w:type="dxa"/>
            <w:shd w:val="clear" w:color="auto" w:fill="auto"/>
          </w:tcPr>
          <w:p w14:paraId="394EACC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A4612A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D4730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F2C787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81575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A4679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A229C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42A81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B6F8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5A8B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B2ABB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7351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FEB55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7FC4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9184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9562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E6B7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1953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29F9E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0A1C8C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9FBDA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3C88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55996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EB55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A3D8DC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744A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65FE5B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7FBA4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D043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AD52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46246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EF4A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37ACB1E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9729BAF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40</w:t>
            </w:r>
          </w:p>
        </w:tc>
        <w:tc>
          <w:tcPr>
            <w:tcW w:w="2211" w:type="dxa"/>
            <w:shd w:val="clear" w:color="auto" w:fill="auto"/>
          </w:tcPr>
          <w:p w14:paraId="1CCB69FC" w14:textId="77777777" w:rsidR="00A74354" w:rsidRPr="009B0846" w:rsidRDefault="00A74354" w:rsidP="00A74354">
            <w:r w:rsidRPr="009B0846">
              <w:t>Qazax rayonu</w:t>
            </w:r>
          </w:p>
        </w:tc>
        <w:tc>
          <w:tcPr>
            <w:tcW w:w="317" w:type="dxa"/>
            <w:shd w:val="clear" w:color="auto" w:fill="auto"/>
          </w:tcPr>
          <w:p w14:paraId="42ADA11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A0ADB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D829C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6AD45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0504E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E794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2D2F5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E7DC2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A1FE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AB63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259F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6D0B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6A3C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940E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02D0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14AB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106D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5256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EC7899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7F670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3FED6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836C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FBD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47556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EA393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455DC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CEEFB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72056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A1EB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DFBF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BEF1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199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39183B6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8CF3542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41</w:t>
            </w:r>
          </w:p>
        </w:tc>
        <w:tc>
          <w:tcPr>
            <w:tcW w:w="2211" w:type="dxa"/>
            <w:shd w:val="clear" w:color="auto" w:fill="auto"/>
          </w:tcPr>
          <w:p w14:paraId="403B0C61" w14:textId="77777777" w:rsidR="00A74354" w:rsidRPr="009B0846" w:rsidRDefault="00A74354" w:rsidP="00A74354">
            <w:r w:rsidRPr="009B0846">
              <w:t>Şəmkir rayonu</w:t>
            </w:r>
          </w:p>
        </w:tc>
        <w:tc>
          <w:tcPr>
            <w:tcW w:w="317" w:type="dxa"/>
            <w:shd w:val="clear" w:color="auto" w:fill="auto"/>
          </w:tcPr>
          <w:p w14:paraId="3456B2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CFECA2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59F32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75CB4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A79866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2700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A4B26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01DAE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DC1AD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30DF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0785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A8F0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1E079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16A1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34C2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2424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9ECD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2C15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E3092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881D4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C258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C8B3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AC98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7529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8BA71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ADA5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7C0CC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A7513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7C9E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DF6BF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3DFA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B8942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5ADE0A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1AC219A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42</w:t>
            </w:r>
          </w:p>
        </w:tc>
        <w:tc>
          <w:tcPr>
            <w:tcW w:w="2211" w:type="dxa"/>
            <w:shd w:val="clear" w:color="auto" w:fill="auto"/>
          </w:tcPr>
          <w:p w14:paraId="739217D0" w14:textId="77777777" w:rsidR="00A74354" w:rsidRPr="009B0846" w:rsidRDefault="00A74354" w:rsidP="00A74354">
            <w:r w:rsidRPr="009B0846">
              <w:t>Tovuz rayonu</w:t>
            </w:r>
          </w:p>
        </w:tc>
        <w:tc>
          <w:tcPr>
            <w:tcW w:w="317" w:type="dxa"/>
            <w:shd w:val="clear" w:color="auto" w:fill="auto"/>
          </w:tcPr>
          <w:p w14:paraId="46A884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A01E2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54A03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36BE2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CDB50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49B3A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0FB09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EF6417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3B07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9D1C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607B7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6CA3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C36C7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25EB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CD28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9691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59031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D956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DC683B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3B6F0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3F9C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6D036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298E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3C0C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FC0FA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94E9D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80224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54E45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C37CD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9947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48B7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B7CF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19419605" w14:textId="77777777" w:rsidTr="000459B4">
        <w:trPr>
          <w:trHeight w:val="359"/>
          <w:jc w:val="center"/>
        </w:trPr>
        <w:tc>
          <w:tcPr>
            <w:tcW w:w="754" w:type="dxa"/>
            <w:shd w:val="clear" w:color="auto" w:fill="auto"/>
          </w:tcPr>
          <w:p w14:paraId="1A8FFCD9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43</w:t>
            </w:r>
          </w:p>
        </w:tc>
        <w:tc>
          <w:tcPr>
            <w:tcW w:w="2211" w:type="dxa"/>
            <w:shd w:val="clear" w:color="auto" w:fill="auto"/>
          </w:tcPr>
          <w:p w14:paraId="20E3E1AF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 xml:space="preserve">Quba-Xaçmaz iqtisadi rayonu </w:t>
            </w:r>
          </w:p>
        </w:tc>
        <w:tc>
          <w:tcPr>
            <w:tcW w:w="317" w:type="dxa"/>
            <w:shd w:val="clear" w:color="auto" w:fill="auto"/>
          </w:tcPr>
          <w:p w14:paraId="6155A9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E5B27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9F598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DED24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DAB29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6580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FADCC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F4D2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47DC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ED10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B08B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DDE6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F256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E256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1FE9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541B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B61A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2C46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0A648F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64AC77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D3B5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D4338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CA34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41D7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102B7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034C3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332D5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30920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5EDB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10F5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AB68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D674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57DB312E" w14:textId="77777777" w:rsidTr="000459B4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04250706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44</w:t>
            </w:r>
          </w:p>
        </w:tc>
        <w:tc>
          <w:tcPr>
            <w:tcW w:w="2211" w:type="dxa"/>
            <w:shd w:val="clear" w:color="auto" w:fill="auto"/>
          </w:tcPr>
          <w:p w14:paraId="1B8B366A" w14:textId="77777777" w:rsidR="00A74354" w:rsidRPr="009B0846" w:rsidRDefault="00A74354" w:rsidP="00A74354">
            <w:r w:rsidRPr="009B0846">
              <w:t>Xaçmaz rayonu</w:t>
            </w:r>
          </w:p>
        </w:tc>
        <w:tc>
          <w:tcPr>
            <w:tcW w:w="317" w:type="dxa"/>
            <w:shd w:val="clear" w:color="auto" w:fill="auto"/>
          </w:tcPr>
          <w:p w14:paraId="46B354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8AC64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8A672F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494364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4F4355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B001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2D1D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BE350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8747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CA32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F49F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A43E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00FD2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FC55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6225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4C0D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A076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DE44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AE9DE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917BB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8C502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EC00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E1AC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9B27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2357F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95BD0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6686B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24AFB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9CD32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5E36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6BD47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C2AFB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8A6336D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EFA92AC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45</w:t>
            </w:r>
          </w:p>
        </w:tc>
        <w:tc>
          <w:tcPr>
            <w:tcW w:w="2211" w:type="dxa"/>
            <w:shd w:val="clear" w:color="auto" w:fill="auto"/>
          </w:tcPr>
          <w:p w14:paraId="3DD9859C" w14:textId="77777777" w:rsidR="00A74354" w:rsidRPr="009B0846" w:rsidRDefault="00A74354" w:rsidP="00A74354">
            <w:r w:rsidRPr="009B0846">
              <w:t>Quba rayonu</w:t>
            </w:r>
          </w:p>
        </w:tc>
        <w:tc>
          <w:tcPr>
            <w:tcW w:w="317" w:type="dxa"/>
            <w:shd w:val="clear" w:color="auto" w:fill="auto"/>
          </w:tcPr>
          <w:p w14:paraId="5CE783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8A0E09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ED5E3D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E9386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CA187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BDF4E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0D9C6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DB011B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A366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9692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8D44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9884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0F649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926A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1B809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2157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362F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C75C9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D38ED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BF5270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E7E3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0BE3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2DF85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9D4AD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B4E0D0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C55977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A14B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8E717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87E8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E62A4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F1D59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9CDB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28D23F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B0FDA07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46</w:t>
            </w:r>
          </w:p>
        </w:tc>
        <w:tc>
          <w:tcPr>
            <w:tcW w:w="2211" w:type="dxa"/>
            <w:shd w:val="clear" w:color="auto" w:fill="auto"/>
          </w:tcPr>
          <w:p w14:paraId="3A2C1AEE" w14:textId="77777777" w:rsidR="00A74354" w:rsidRPr="009B0846" w:rsidRDefault="00A74354" w:rsidP="00A74354">
            <w:r w:rsidRPr="009B0846">
              <w:t>Qusar rayonu</w:t>
            </w:r>
          </w:p>
        </w:tc>
        <w:tc>
          <w:tcPr>
            <w:tcW w:w="317" w:type="dxa"/>
            <w:shd w:val="clear" w:color="auto" w:fill="auto"/>
          </w:tcPr>
          <w:p w14:paraId="4911F4E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0EC1C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CFEEC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AC03F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C4762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9C8F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62962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CC14F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0794B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E023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B4CC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0E8A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E24DD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D233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14B7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CECE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C3E5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35ED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5DC65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31CAC2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0498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59568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5988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E31C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7CF4B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693FC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637A0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F23D4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AA2F8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EE10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FEE2F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5713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3B38B6B2" w14:textId="77777777" w:rsidTr="000459B4">
        <w:trPr>
          <w:trHeight w:val="249"/>
          <w:jc w:val="center"/>
        </w:trPr>
        <w:tc>
          <w:tcPr>
            <w:tcW w:w="754" w:type="dxa"/>
            <w:shd w:val="clear" w:color="auto" w:fill="auto"/>
          </w:tcPr>
          <w:p w14:paraId="5BA92886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47</w:t>
            </w:r>
          </w:p>
        </w:tc>
        <w:tc>
          <w:tcPr>
            <w:tcW w:w="2211" w:type="dxa"/>
            <w:shd w:val="clear" w:color="auto" w:fill="auto"/>
          </w:tcPr>
          <w:p w14:paraId="03847134" w14:textId="77777777" w:rsidR="00A74354" w:rsidRPr="009B0846" w:rsidRDefault="00A74354" w:rsidP="00A74354">
            <w:r w:rsidRPr="009B0846">
              <w:t>Siyəzən rayonu</w:t>
            </w:r>
          </w:p>
        </w:tc>
        <w:tc>
          <w:tcPr>
            <w:tcW w:w="317" w:type="dxa"/>
            <w:shd w:val="clear" w:color="auto" w:fill="auto"/>
          </w:tcPr>
          <w:p w14:paraId="0AF7872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5096E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5D035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FACD9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510CBC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6660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8ADB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1934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5F8C6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D34E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7078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DD08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95305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6C71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5650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63396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9DCB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9033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2130C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FE409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47F4D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890E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F5DE1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56BE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EE9386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2517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DFC40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15222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0B00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1A55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553F1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6211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313FB90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9C5A6FB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lastRenderedPageBreak/>
              <w:t>48</w:t>
            </w:r>
          </w:p>
        </w:tc>
        <w:tc>
          <w:tcPr>
            <w:tcW w:w="2211" w:type="dxa"/>
            <w:shd w:val="clear" w:color="auto" w:fill="auto"/>
          </w:tcPr>
          <w:p w14:paraId="7EA39644" w14:textId="77777777" w:rsidR="00A74354" w:rsidRPr="009B0846" w:rsidRDefault="00A74354" w:rsidP="00A74354">
            <w:r w:rsidRPr="009B0846">
              <w:t>Şabran rayonu</w:t>
            </w:r>
          </w:p>
        </w:tc>
        <w:tc>
          <w:tcPr>
            <w:tcW w:w="317" w:type="dxa"/>
            <w:shd w:val="clear" w:color="auto" w:fill="auto"/>
          </w:tcPr>
          <w:p w14:paraId="64C899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EB790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34105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08D704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D190E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53E47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15BD7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B57CA6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1FC8F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1E24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661C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4E89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ED3E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8088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0668B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EB57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7CED8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B168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001E3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386E3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DEAF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0574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5831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816C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024C0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CED887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9827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B3C9C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3F371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32678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BA29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CB08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29A200A" w14:textId="77777777" w:rsidTr="000459B4">
        <w:trPr>
          <w:trHeight w:val="543"/>
          <w:jc w:val="center"/>
        </w:trPr>
        <w:tc>
          <w:tcPr>
            <w:tcW w:w="754" w:type="dxa"/>
            <w:shd w:val="clear" w:color="auto" w:fill="auto"/>
          </w:tcPr>
          <w:p w14:paraId="70A6A458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49</w:t>
            </w:r>
          </w:p>
        </w:tc>
        <w:tc>
          <w:tcPr>
            <w:tcW w:w="2211" w:type="dxa"/>
            <w:shd w:val="clear" w:color="auto" w:fill="auto"/>
          </w:tcPr>
          <w:p w14:paraId="43FBA66D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 xml:space="preserve">Lənkəran-Astara iqtisadi rayonu </w:t>
            </w:r>
          </w:p>
        </w:tc>
        <w:tc>
          <w:tcPr>
            <w:tcW w:w="317" w:type="dxa"/>
            <w:shd w:val="clear" w:color="auto" w:fill="auto"/>
          </w:tcPr>
          <w:p w14:paraId="282C71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BFD98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AD2E3B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777CD8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A14CE9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47790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FFB2F0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46FF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D5C4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EBB6E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D397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631C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3E116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2E17F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5B76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DAA6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2645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47CC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E7C47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0CB0C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B740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2CD71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45A7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4971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38843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81839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CA337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C8910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5511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87CE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086F1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9B9B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C97C9BE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DCC198A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50</w:t>
            </w:r>
          </w:p>
        </w:tc>
        <w:tc>
          <w:tcPr>
            <w:tcW w:w="2211" w:type="dxa"/>
            <w:shd w:val="clear" w:color="auto" w:fill="auto"/>
          </w:tcPr>
          <w:p w14:paraId="29FCB147" w14:textId="77777777" w:rsidR="00A74354" w:rsidRPr="009B0846" w:rsidRDefault="00A74354" w:rsidP="00A74354">
            <w:r w:rsidRPr="009B0846">
              <w:t>Astara rayonu</w:t>
            </w:r>
          </w:p>
        </w:tc>
        <w:tc>
          <w:tcPr>
            <w:tcW w:w="317" w:type="dxa"/>
            <w:shd w:val="clear" w:color="auto" w:fill="auto"/>
          </w:tcPr>
          <w:p w14:paraId="5E29CB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460B9C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DC2BB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29CA1F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DFEF7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5D16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3320A0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B6508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A3C438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F76E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65A09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CF1F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EE6B9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A125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1D87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EE7F3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9405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A3DE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B8DA8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472E6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F57F4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2097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5AC8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CFDB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6247F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3C9F6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DBC11F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30987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AF36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C142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1ADE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D94E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D518572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62351DD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51</w:t>
            </w:r>
          </w:p>
        </w:tc>
        <w:tc>
          <w:tcPr>
            <w:tcW w:w="2211" w:type="dxa"/>
            <w:shd w:val="clear" w:color="auto" w:fill="auto"/>
          </w:tcPr>
          <w:p w14:paraId="4408954E" w14:textId="77777777" w:rsidR="00A74354" w:rsidRPr="009B0846" w:rsidRDefault="00A74354" w:rsidP="00A74354">
            <w:r w:rsidRPr="009B0846">
              <w:t>Cəlilabad rayonu</w:t>
            </w:r>
          </w:p>
        </w:tc>
        <w:tc>
          <w:tcPr>
            <w:tcW w:w="317" w:type="dxa"/>
            <w:shd w:val="clear" w:color="auto" w:fill="auto"/>
          </w:tcPr>
          <w:p w14:paraId="18549B4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0D64A7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7F27B6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C7450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540DA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11DD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7378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4D5D66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8FCE0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E0498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7259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E519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1CB78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B983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05B7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5C30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C97A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7019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18250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F4B9C9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C3A5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A751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FDF9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6B338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0A572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61CECC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EB434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24F2B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366A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AFF8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DF72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2DBA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0018EBE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6B796650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52</w:t>
            </w:r>
          </w:p>
        </w:tc>
        <w:tc>
          <w:tcPr>
            <w:tcW w:w="2211" w:type="dxa"/>
            <w:shd w:val="clear" w:color="auto" w:fill="auto"/>
          </w:tcPr>
          <w:p w14:paraId="2B570DAA" w14:textId="77777777" w:rsidR="00A74354" w:rsidRPr="009B0846" w:rsidRDefault="00A74354" w:rsidP="00A74354">
            <w:r w:rsidRPr="009B0846">
              <w:t>Lerik rayonu</w:t>
            </w:r>
          </w:p>
        </w:tc>
        <w:tc>
          <w:tcPr>
            <w:tcW w:w="317" w:type="dxa"/>
            <w:shd w:val="clear" w:color="auto" w:fill="auto"/>
          </w:tcPr>
          <w:p w14:paraId="45B3FD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509B5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08A04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9D419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8D887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5CCB5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9503F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6AFE9E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5AD98E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D019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7CC0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DF7B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8CD9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811C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3237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79AC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EAF16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3D0F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F7B579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9DBD8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0409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E8D14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B1D1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CAC87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77873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F447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079FE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31487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91A6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B70D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9993E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CC70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6378A79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6CDC8A4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53</w:t>
            </w:r>
          </w:p>
        </w:tc>
        <w:tc>
          <w:tcPr>
            <w:tcW w:w="2211" w:type="dxa"/>
            <w:shd w:val="clear" w:color="auto" w:fill="auto"/>
          </w:tcPr>
          <w:p w14:paraId="4F972F91" w14:textId="77777777" w:rsidR="00A74354" w:rsidRPr="009B0846" w:rsidRDefault="00A74354" w:rsidP="00A74354">
            <w:r w:rsidRPr="009B0846">
              <w:t>Lənkəran rayonu</w:t>
            </w:r>
          </w:p>
        </w:tc>
        <w:tc>
          <w:tcPr>
            <w:tcW w:w="317" w:type="dxa"/>
            <w:shd w:val="clear" w:color="auto" w:fill="auto"/>
          </w:tcPr>
          <w:p w14:paraId="7608AE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617B8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71695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87633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9A567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974A6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B1161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4C651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4394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9755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C014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D167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7F12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EBDC4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6F08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99AB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6357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28C8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AACE2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583BE0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1D3FE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2927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CC2F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C42A0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319657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056F8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3871D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1769A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1668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AF27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9BB5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89C4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35F1077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BC83086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54</w:t>
            </w:r>
          </w:p>
        </w:tc>
        <w:tc>
          <w:tcPr>
            <w:tcW w:w="2211" w:type="dxa"/>
            <w:shd w:val="clear" w:color="auto" w:fill="auto"/>
          </w:tcPr>
          <w:p w14:paraId="49FA8C73" w14:textId="77777777" w:rsidR="00A74354" w:rsidRPr="009B0846" w:rsidRDefault="00A74354" w:rsidP="00A74354">
            <w:r w:rsidRPr="009B0846">
              <w:t>Masallı rayonu</w:t>
            </w:r>
          </w:p>
        </w:tc>
        <w:tc>
          <w:tcPr>
            <w:tcW w:w="317" w:type="dxa"/>
            <w:shd w:val="clear" w:color="auto" w:fill="auto"/>
          </w:tcPr>
          <w:p w14:paraId="2BEAF6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007834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B4408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C06B1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7D637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24BBA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40C5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BDCD7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4C2D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7931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7E43E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0065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5195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D96A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DDBE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DD08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95FCE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13D0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E3E53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80674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B1D49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353B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26991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CCED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3BDBD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12917B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07F477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DE6138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87CD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DDCF3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640C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51FC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A8415BE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1077F12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55</w:t>
            </w:r>
          </w:p>
        </w:tc>
        <w:tc>
          <w:tcPr>
            <w:tcW w:w="2211" w:type="dxa"/>
            <w:shd w:val="clear" w:color="auto" w:fill="auto"/>
          </w:tcPr>
          <w:p w14:paraId="27A2A736" w14:textId="77777777" w:rsidR="00A74354" w:rsidRPr="009B0846" w:rsidRDefault="00A74354" w:rsidP="00A74354">
            <w:r w:rsidRPr="009B0846">
              <w:t>Yardımlı rayonu</w:t>
            </w:r>
          </w:p>
        </w:tc>
        <w:tc>
          <w:tcPr>
            <w:tcW w:w="317" w:type="dxa"/>
            <w:shd w:val="clear" w:color="auto" w:fill="auto"/>
          </w:tcPr>
          <w:p w14:paraId="25F59C0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5A6EC6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6D34A6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2D9D0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927110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AC427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23ADE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80107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047F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91670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F2A4F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3ED1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EE49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802D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6BD4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B941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A2157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1D8F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50BFD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813C28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1AFC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5B685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BD90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4F8F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A305E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CB116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0AC3E9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AEA384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7E5E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FA4D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772F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630A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3DC30AB" w14:textId="77777777" w:rsidTr="000459B4">
        <w:trPr>
          <w:trHeight w:val="324"/>
          <w:jc w:val="center"/>
        </w:trPr>
        <w:tc>
          <w:tcPr>
            <w:tcW w:w="754" w:type="dxa"/>
            <w:shd w:val="clear" w:color="auto" w:fill="auto"/>
          </w:tcPr>
          <w:p w14:paraId="2842EF25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56</w:t>
            </w:r>
          </w:p>
        </w:tc>
        <w:tc>
          <w:tcPr>
            <w:tcW w:w="2211" w:type="dxa"/>
            <w:shd w:val="clear" w:color="auto" w:fill="auto"/>
          </w:tcPr>
          <w:p w14:paraId="2ADD1F1B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Mərkəzi Aran iqtisadi rayonu</w:t>
            </w:r>
          </w:p>
        </w:tc>
        <w:tc>
          <w:tcPr>
            <w:tcW w:w="317" w:type="dxa"/>
            <w:shd w:val="clear" w:color="auto" w:fill="auto"/>
          </w:tcPr>
          <w:p w14:paraId="7FFF1F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95FEA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FA650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A7C6D7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27F68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CE96D5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149E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C15B81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8450A8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B196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DF66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5A0F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2F5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37FF9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54DC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8DE40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70957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23AC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DA957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483C6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7251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A8B8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B429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B991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1059B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338B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76A6E2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911A93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964A6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B1F31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C79B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AE68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C5AC81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143E2B1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57</w:t>
            </w:r>
          </w:p>
        </w:tc>
        <w:tc>
          <w:tcPr>
            <w:tcW w:w="2211" w:type="dxa"/>
            <w:shd w:val="clear" w:color="auto" w:fill="auto"/>
          </w:tcPr>
          <w:p w14:paraId="345C8096" w14:textId="77777777" w:rsidR="00A74354" w:rsidRPr="009B0846" w:rsidRDefault="00A74354" w:rsidP="00A74354">
            <w:r w:rsidRPr="009B0846">
              <w:t>Mingəçevir şəhəri</w:t>
            </w:r>
          </w:p>
        </w:tc>
        <w:tc>
          <w:tcPr>
            <w:tcW w:w="317" w:type="dxa"/>
            <w:shd w:val="clear" w:color="auto" w:fill="auto"/>
          </w:tcPr>
          <w:p w14:paraId="5BBDBD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92099B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2B6AF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580DBD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3B7DF24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9C4C3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C7B65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FB27A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22E09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2176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BDB7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24283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BBC1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09C2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7D92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74BD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A13A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5AD8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C2D4E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13A7E1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0432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82301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F682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F38F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2C8EB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09BB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D6772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4A55FF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6003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7A59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BBA5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CB17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2323F8C5" w14:textId="77777777" w:rsidTr="000459B4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51BADBB1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58</w:t>
            </w:r>
          </w:p>
        </w:tc>
        <w:tc>
          <w:tcPr>
            <w:tcW w:w="2211" w:type="dxa"/>
            <w:shd w:val="clear" w:color="auto" w:fill="auto"/>
          </w:tcPr>
          <w:p w14:paraId="088AFE21" w14:textId="77777777" w:rsidR="00A74354" w:rsidRPr="009B0846" w:rsidRDefault="00A74354" w:rsidP="00A74354">
            <w:r w:rsidRPr="009B0846">
              <w:t>Ağdaş rayonu</w:t>
            </w:r>
          </w:p>
        </w:tc>
        <w:tc>
          <w:tcPr>
            <w:tcW w:w="317" w:type="dxa"/>
            <w:shd w:val="clear" w:color="auto" w:fill="auto"/>
          </w:tcPr>
          <w:p w14:paraId="5743EF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4569E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A02AF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42148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BF60E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99BC1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760FF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F4911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3638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1C15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7E57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DCC9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356B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5DDFC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5F09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FF00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D36A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AD5C0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1AF65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0E563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2706C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3B11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1A36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A434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A7A0F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7A81C4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751F7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E7ED7E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2EA0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C1BD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8AC5D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D5C6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7BD3A01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60B5DC8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59</w:t>
            </w:r>
          </w:p>
        </w:tc>
        <w:tc>
          <w:tcPr>
            <w:tcW w:w="2211" w:type="dxa"/>
            <w:shd w:val="clear" w:color="auto" w:fill="auto"/>
          </w:tcPr>
          <w:p w14:paraId="6D198EAE" w14:textId="77777777" w:rsidR="00A74354" w:rsidRPr="009B0846" w:rsidRDefault="00A74354" w:rsidP="00A74354">
            <w:r w:rsidRPr="009B0846">
              <w:t>Göyçay rayonu</w:t>
            </w:r>
          </w:p>
        </w:tc>
        <w:tc>
          <w:tcPr>
            <w:tcW w:w="317" w:type="dxa"/>
            <w:shd w:val="clear" w:color="auto" w:fill="auto"/>
          </w:tcPr>
          <w:p w14:paraId="08839EE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C74AB5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2DECA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802E82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291CC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E69E49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F73E0E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B86F8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3EB81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C5C4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098F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C86D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12222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B530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06DB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303D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B959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AE418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315C6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5735F0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1209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00A9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61A3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CD08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5BAF0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F9DE3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71BE2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3DCA3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8551F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A6E7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1925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B71C1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3EFB32BD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1671340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60</w:t>
            </w:r>
          </w:p>
        </w:tc>
        <w:tc>
          <w:tcPr>
            <w:tcW w:w="2211" w:type="dxa"/>
            <w:shd w:val="clear" w:color="auto" w:fill="auto"/>
          </w:tcPr>
          <w:p w14:paraId="2A5A64C1" w14:textId="77777777" w:rsidR="00A74354" w:rsidRPr="009B0846" w:rsidRDefault="00A74354" w:rsidP="00A74354">
            <w:r w:rsidRPr="009B0846">
              <w:t>Kürdəmir rayonu</w:t>
            </w:r>
          </w:p>
        </w:tc>
        <w:tc>
          <w:tcPr>
            <w:tcW w:w="317" w:type="dxa"/>
            <w:shd w:val="clear" w:color="auto" w:fill="auto"/>
          </w:tcPr>
          <w:p w14:paraId="68D806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27199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B18DE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415A7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DD4917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EDE2C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C61A87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8806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26CD0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7B63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A344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93D1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C8CD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75DF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0052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70F56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82D3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204041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F1E9F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4DBEE5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526A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C3D8E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649E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1D03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31FD0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9F3E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62177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CEC8F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3EEA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B523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2C64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2B2A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35012BD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5D649D6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61</w:t>
            </w:r>
          </w:p>
        </w:tc>
        <w:tc>
          <w:tcPr>
            <w:tcW w:w="2211" w:type="dxa"/>
            <w:shd w:val="clear" w:color="auto" w:fill="auto"/>
          </w:tcPr>
          <w:p w14:paraId="48DB7407" w14:textId="77777777" w:rsidR="00A74354" w:rsidRPr="009B0846" w:rsidRDefault="00A74354" w:rsidP="00A74354">
            <w:r w:rsidRPr="009B0846">
              <w:t>Ucar rayonu</w:t>
            </w:r>
          </w:p>
        </w:tc>
        <w:tc>
          <w:tcPr>
            <w:tcW w:w="317" w:type="dxa"/>
            <w:shd w:val="clear" w:color="auto" w:fill="auto"/>
          </w:tcPr>
          <w:p w14:paraId="25FF0F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50FF9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0F03F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6BCDDE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3D6A0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BDD9D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FFF77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68894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0C8430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C0B9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8C54B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9A4C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64F78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78B73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1A2D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4F49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B19C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BDCC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A502A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08500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7539F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3E66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E25B0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C9C2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E47D33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47EE3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2D7B1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7C132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CC57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4B04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F3898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EFD1C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E19E11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1EBCD21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62</w:t>
            </w:r>
          </w:p>
        </w:tc>
        <w:tc>
          <w:tcPr>
            <w:tcW w:w="2211" w:type="dxa"/>
            <w:shd w:val="clear" w:color="auto" w:fill="auto"/>
          </w:tcPr>
          <w:p w14:paraId="1E29371E" w14:textId="77777777" w:rsidR="00A74354" w:rsidRPr="009B0846" w:rsidRDefault="00A74354" w:rsidP="00A74354">
            <w:r w:rsidRPr="009B0846">
              <w:t>Yevlax rayonu</w:t>
            </w:r>
          </w:p>
        </w:tc>
        <w:tc>
          <w:tcPr>
            <w:tcW w:w="317" w:type="dxa"/>
            <w:shd w:val="clear" w:color="auto" w:fill="auto"/>
          </w:tcPr>
          <w:p w14:paraId="2E3442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5E2695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9EFDE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23CD7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31A896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C15A4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55BB8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AD300E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BD70B8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1A0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CB5E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F35C2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2275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1386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1ACD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51AA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139BC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4ADD9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4E2365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F0877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D3BE8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40E0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E667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0BA1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6E5003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E9975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0352C7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2F88F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A139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1A80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CE53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7114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1352E5E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1DD81C1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63</w:t>
            </w:r>
          </w:p>
        </w:tc>
        <w:tc>
          <w:tcPr>
            <w:tcW w:w="2211" w:type="dxa"/>
            <w:shd w:val="clear" w:color="auto" w:fill="auto"/>
          </w:tcPr>
          <w:p w14:paraId="39C7A4C0" w14:textId="77777777" w:rsidR="00A74354" w:rsidRPr="009B0846" w:rsidRDefault="00A74354" w:rsidP="00A74354">
            <w:r w:rsidRPr="009B0846">
              <w:t>Zərdab rayonu</w:t>
            </w:r>
          </w:p>
        </w:tc>
        <w:tc>
          <w:tcPr>
            <w:tcW w:w="317" w:type="dxa"/>
            <w:shd w:val="clear" w:color="auto" w:fill="auto"/>
          </w:tcPr>
          <w:p w14:paraId="3B0839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5878F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CA58F3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674B4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64746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77115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85B576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3544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DA482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367F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C7B6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B74FF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F8326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61FA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C730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9948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8B72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C242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072AE6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A9902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04AFD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DAE7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F4F67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A0DB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F1458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9F14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3EEBB8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89CA1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DE31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16274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EE5D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8BE8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C9DC024" w14:textId="77777777" w:rsidTr="000459B4">
        <w:trPr>
          <w:trHeight w:val="297"/>
          <w:jc w:val="center"/>
        </w:trPr>
        <w:tc>
          <w:tcPr>
            <w:tcW w:w="754" w:type="dxa"/>
            <w:shd w:val="clear" w:color="auto" w:fill="auto"/>
          </w:tcPr>
          <w:p w14:paraId="6E4B00B8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64</w:t>
            </w:r>
          </w:p>
        </w:tc>
        <w:tc>
          <w:tcPr>
            <w:tcW w:w="2211" w:type="dxa"/>
            <w:shd w:val="clear" w:color="auto" w:fill="auto"/>
          </w:tcPr>
          <w:p w14:paraId="4E679452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 xml:space="preserve">Mil-Muğan iqtisadi rayonu </w:t>
            </w:r>
          </w:p>
        </w:tc>
        <w:tc>
          <w:tcPr>
            <w:tcW w:w="317" w:type="dxa"/>
            <w:shd w:val="clear" w:color="auto" w:fill="auto"/>
          </w:tcPr>
          <w:p w14:paraId="76B1E2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157E5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409CE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7413C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CBB2C4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9F87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A1C1B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6427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44655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5B41B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F4AA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D75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F88D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6A21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8203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DF600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735D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D064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EAFBF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7436F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0F37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CC2A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96AF4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CEAB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C8CB7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D6E4FB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BF6103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9D86F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2B65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DA3C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5F1C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C3BFB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56B1E71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AE112EC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65</w:t>
            </w:r>
          </w:p>
        </w:tc>
        <w:tc>
          <w:tcPr>
            <w:tcW w:w="2211" w:type="dxa"/>
            <w:shd w:val="clear" w:color="auto" w:fill="auto"/>
          </w:tcPr>
          <w:p w14:paraId="079FCC84" w14:textId="77777777" w:rsidR="00A74354" w:rsidRPr="009B0846" w:rsidRDefault="00A74354" w:rsidP="00A74354">
            <w:r w:rsidRPr="009B0846">
              <w:t>Beyləqan rayonu</w:t>
            </w:r>
          </w:p>
        </w:tc>
        <w:tc>
          <w:tcPr>
            <w:tcW w:w="317" w:type="dxa"/>
            <w:shd w:val="clear" w:color="auto" w:fill="auto"/>
          </w:tcPr>
          <w:p w14:paraId="1875A3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40274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1D3599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C3E50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DAC06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75C9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0D0AA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3227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F108E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38164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BC523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AB55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EDDF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B47A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CEBC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274FE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031C5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77BA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C4755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79C34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97404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8A765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EBD2A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FDDC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4025B9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981B32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FC301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72D35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6CC12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3A1D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9623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D3500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0DB2038E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1FB79A9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66</w:t>
            </w:r>
          </w:p>
        </w:tc>
        <w:tc>
          <w:tcPr>
            <w:tcW w:w="2211" w:type="dxa"/>
            <w:shd w:val="clear" w:color="auto" w:fill="auto"/>
          </w:tcPr>
          <w:p w14:paraId="2776F820" w14:textId="77777777" w:rsidR="00A74354" w:rsidRPr="009B0846" w:rsidRDefault="00A74354" w:rsidP="00A74354">
            <w:r w:rsidRPr="009B0846">
              <w:t>İmişli rayonu</w:t>
            </w:r>
          </w:p>
        </w:tc>
        <w:tc>
          <w:tcPr>
            <w:tcW w:w="317" w:type="dxa"/>
            <w:shd w:val="clear" w:color="auto" w:fill="auto"/>
          </w:tcPr>
          <w:p w14:paraId="1A19B2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6D45A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B9E2D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E3594B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89803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AC68F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E81FDB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EE4B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FC378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EE4F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64EE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2440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CD50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A141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49909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3D279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253F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1405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612BC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7D699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CE67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7033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6754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2783A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FF36B2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86363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7E680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0D7F4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CFE9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E4465F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09A60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34266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557495E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13F12AA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67</w:t>
            </w:r>
          </w:p>
        </w:tc>
        <w:tc>
          <w:tcPr>
            <w:tcW w:w="2211" w:type="dxa"/>
            <w:shd w:val="clear" w:color="auto" w:fill="auto"/>
          </w:tcPr>
          <w:p w14:paraId="6BBBC073" w14:textId="77777777" w:rsidR="00A74354" w:rsidRPr="009B0846" w:rsidRDefault="00A74354" w:rsidP="00A74354">
            <w:r w:rsidRPr="009B0846">
              <w:t>Saatlı rayonu</w:t>
            </w:r>
          </w:p>
        </w:tc>
        <w:tc>
          <w:tcPr>
            <w:tcW w:w="317" w:type="dxa"/>
            <w:shd w:val="clear" w:color="auto" w:fill="auto"/>
          </w:tcPr>
          <w:p w14:paraId="1CD2DA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6017A32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5DAC4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4B7A21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3D35C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E8F664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5451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C2623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33F5E8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1A4CD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03A2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86E8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822E2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3103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72730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B47C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1594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FFE8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B8FCE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6FBCDB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10CB6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586F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C34B0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22FDB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F6B9CE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E6F6B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36EFF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5C0BF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450F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754C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0D99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C4797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7DDE91AA" w14:textId="77777777" w:rsidTr="000459B4">
        <w:trPr>
          <w:trHeight w:val="278"/>
          <w:jc w:val="center"/>
        </w:trPr>
        <w:tc>
          <w:tcPr>
            <w:tcW w:w="754" w:type="dxa"/>
            <w:shd w:val="clear" w:color="auto" w:fill="auto"/>
          </w:tcPr>
          <w:p w14:paraId="74A7D0A7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68</w:t>
            </w:r>
          </w:p>
        </w:tc>
        <w:tc>
          <w:tcPr>
            <w:tcW w:w="2211" w:type="dxa"/>
            <w:shd w:val="clear" w:color="auto" w:fill="auto"/>
          </w:tcPr>
          <w:p w14:paraId="64FC7BAB" w14:textId="77777777" w:rsidR="00A74354" w:rsidRPr="009B0846" w:rsidRDefault="00A74354" w:rsidP="00A74354">
            <w:r w:rsidRPr="009B0846">
              <w:t>Sabirabad rayonu</w:t>
            </w:r>
          </w:p>
        </w:tc>
        <w:tc>
          <w:tcPr>
            <w:tcW w:w="317" w:type="dxa"/>
            <w:shd w:val="clear" w:color="auto" w:fill="auto"/>
          </w:tcPr>
          <w:p w14:paraId="452149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9127E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4591AC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08DD0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B90866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2817B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C7D37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AB6C2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47C0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A793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C2E7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461C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AFB20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4CDD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E9C56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46DC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77C4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B6FB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3ECE3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1F214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151B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D734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1352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4A57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4FD55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5B5635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AB0C5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A8B9D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2D2B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E3E6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0C6E5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F1F2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AA04C76" w14:textId="77777777" w:rsidTr="000459B4">
        <w:trPr>
          <w:trHeight w:val="280"/>
          <w:jc w:val="center"/>
        </w:trPr>
        <w:tc>
          <w:tcPr>
            <w:tcW w:w="754" w:type="dxa"/>
            <w:shd w:val="clear" w:color="auto" w:fill="auto"/>
          </w:tcPr>
          <w:p w14:paraId="5E871D85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69</w:t>
            </w:r>
          </w:p>
        </w:tc>
        <w:tc>
          <w:tcPr>
            <w:tcW w:w="2211" w:type="dxa"/>
            <w:shd w:val="clear" w:color="auto" w:fill="auto"/>
          </w:tcPr>
          <w:p w14:paraId="00844D6A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 xml:space="preserve">Şəki-Zaqatala iqtisadi rayonu </w:t>
            </w:r>
          </w:p>
        </w:tc>
        <w:tc>
          <w:tcPr>
            <w:tcW w:w="317" w:type="dxa"/>
            <w:shd w:val="clear" w:color="auto" w:fill="auto"/>
          </w:tcPr>
          <w:p w14:paraId="6E9A83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8BA1EC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73A72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85523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54D82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99E7C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02BADA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6B278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D6D7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1504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60C1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DBF5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663C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2C67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9CA0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C93C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28F2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F14F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69122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8E967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44E43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F3C1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05E11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D871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193F8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4B9FD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E408E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DAD1EE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87E23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FEC8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5EB2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0186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743284B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22A24C32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70</w:t>
            </w:r>
          </w:p>
        </w:tc>
        <w:tc>
          <w:tcPr>
            <w:tcW w:w="2211" w:type="dxa"/>
            <w:shd w:val="clear" w:color="auto" w:fill="auto"/>
          </w:tcPr>
          <w:p w14:paraId="4751E145" w14:textId="77777777" w:rsidR="00A74354" w:rsidRPr="009B0846" w:rsidRDefault="00A74354" w:rsidP="00A74354">
            <w:r w:rsidRPr="009B0846">
              <w:t>Balakən rayonu</w:t>
            </w:r>
          </w:p>
        </w:tc>
        <w:tc>
          <w:tcPr>
            <w:tcW w:w="317" w:type="dxa"/>
            <w:shd w:val="clear" w:color="auto" w:fill="auto"/>
          </w:tcPr>
          <w:p w14:paraId="2B3BFC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74D75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1B474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2F698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793C3F5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75605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26A1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71987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96ECC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9CB6E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2208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AEBF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E30C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6AAF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C979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42764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FC034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B72A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CE9B5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CEA967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9C3C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D988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43E5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C1CC9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6D2871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9617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063F8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CBFD2A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00CB0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7A73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B3EE3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C77D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0A823C6D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11AD08D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71</w:t>
            </w:r>
          </w:p>
        </w:tc>
        <w:tc>
          <w:tcPr>
            <w:tcW w:w="2211" w:type="dxa"/>
            <w:shd w:val="clear" w:color="auto" w:fill="auto"/>
          </w:tcPr>
          <w:p w14:paraId="0CBF8A2A" w14:textId="77777777" w:rsidR="00A74354" w:rsidRPr="009B0846" w:rsidRDefault="00A74354" w:rsidP="00A74354">
            <w:r w:rsidRPr="009B0846">
              <w:t>Qax rayonu</w:t>
            </w:r>
          </w:p>
        </w:tc>
        <w:tc>
          <w:tcPr>
            <w:tcW w:w="317" w:type="dxa"/>
            <w:shd w:val="clear" w:color="auto" w:fill="auto"/>
          </w:tcPr>
          <w:p w14:paraId="2B24380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78695C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12BB0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41E2E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4E450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5DE7AD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31AD48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58441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039FD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B1B23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0F85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79F5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CDF1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B675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CEF2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477B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52E8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B736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09FD0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DFC8C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A938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FC499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A097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D83B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C77827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FD414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61A98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55BFC6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EE82F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23E4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078BB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88F7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3362D72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154E3E9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72</w:t>
            </w:r>
          </w:p>
        </w:tc>
        <w:tc>
          <w:tcPr>
            <w:tcW w:w="2211" w:type="dxa"/>
            <w:shd w:val="clear" w:color="auto" w:fill="auto"/>
          </w:tcPr>
          <w:p w14:paraId="70B831F7" w14:textId="77777777" w:rsidR="00A74354" w:rsidRPr="009B0846" w:rsidRDefault="00A74354" w:rsidP="00A74354">
            <w:r w:rsidRPr="009B0846">
              <w:t>Qəbələ rayonu</w:t>
            </w:r>
          </w:p>
        </w:tc>
        <w:tc>
          <w:tcPr>
            <w:tcW w:w="317" w:type="dxa"/>
            <w:shd w:val="clear" w:color="auto" w:fill="auto"/>
          </w:tcPr>
          <w:p w14:paraId="6561C6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2FB45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C9A5B2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8A755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678F5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973EE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FA06CA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8753B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48AC2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57A30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15EF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8D19A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1EFFF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4E020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B02D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C0A82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00A7F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3915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A00C7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5AE671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5A1E4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BEAF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467BCF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CA61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11055D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5E41D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B4EB72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5D593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8026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5FFA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0E51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5636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1BA306A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1E4A046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73</w:t>
            </w:r>
          </w:p>
        </w:tc>
        <w:tc>
          <w:tcPr>
            <w:tcW w:w="2211" w:type="dxa"/>
            <w:shd w:val="clear" w:color="auto" w:fill="auto"/>
          </w:tcPr>
          <w:p w14:paraId="6AE5849B" w14:textId="77777777" w:rsidR="00A74354" w:rsidRPr="009B0846" w:rsidRDefault="00A74354" w:rsidP="00A74354">
            <w:r w:rsidRPr="009B0846">
              <w:t>Oğuz rayonu</w:t>
            </w:r>
          </w:p>
        </w:tc>
        <w:tc>
          <w:tcPr>
            <w:tcW w:w="317" w:type="dxa"/>
            <w:shd w:val="clear" w:color="auto" w:fill="auto"/>
          </w:tcPr>
          <w:p w14:paraId="021D0C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F80A38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750E85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93001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1C231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1E82F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38382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311A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1D633B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8B3F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18EE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94EB4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13B3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7E691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59580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93E11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2FC8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33CA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EE3EF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96E3F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9721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1EE9F0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58692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C5BB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8B063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D3D16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14DE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9BA8A7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5EBD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A4B2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5EB0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996DCD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4CF348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58426F95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74</w:t>
            </w:r>
          </w:p>
        </w:tc>
        <w:tc>
          <w:tcPr>
            <w:tcW w:w="2211" w:type="dxa"/>
            <w:shd w:val="clear" w:color="auto" w:fill="auto"/>
          </w:tcPr>
          <w:p w14:paraId="07BF9534" w14:textId="77777777" w:rsidR="00A74354" w:rsidRPr="009B0846" w:rsidRDefault="00A74354" w:rsidP="00A74354">
            <w:r w:rsidRPr="009B0846">
              <w:t>Şəki rayonu</w:t>
            </w:r>
          </w:p>
        </w:tc>
        <w:tc>
          <w:tcPr>
            <w:tcW w:w="317" w:type="dxa"/>
            <w:shd w:val="clear" w:color="auto" w:fill="auto"/>
          </w:tcPr>
          <w:p w14:paraId="5BCB98D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CB396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091173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593386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8C70B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70AD5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5B2773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93C7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24C05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6C79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7B59C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3052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D15A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9B8D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9AA8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4E03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D5FE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9062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D15B7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6520D3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6FD7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8A1F1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C7B06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2C73D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08D63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B2B65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AE475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972B8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1311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A148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61118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E9BB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71B0406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C1EE53F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75</w:t>
            </w:r>
          </w:p>
        </w:tc>
        <w:tc>
          <w:tcPr>
            <w:tcW w:w="2211" w:type="dxa"/>
            <w:shd w:val="clear" w:color="auto" w:fill="auto"/>
          </w:tcPr>
          <w:p w14:paraId="484DA9A8" w14:textId="77777777" w:rsidR="00A74354" w:rsidRPr="009B0846" w:rsidRDefault="00A74354" w:rsidP="00A74354">
            <w:r w:rsidRPr="009B0846">
              <w:t>Zaqatala rayonu</w:t>
            </w:r>
          </w:p>
        </w:tc>
        <w:tc>
          <w:tcPr>
            <w:tcW w:w="317" w:type="dxa"/>
            <w:shd w:val="clear" w:color="auto" w:fill="auto"/>
          </w:tcPr>
          <w:p w14:paraId="667270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4F6492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064028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7C1DCB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33E4DD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83D5C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05AB6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58D305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851E2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1E190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5681D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4561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B2F9E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29E3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0830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2D60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E592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72855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715E34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605B40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3D8B4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BA1EB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CF7E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C2EBFD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882C5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BDC6EC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29227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BFB77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3700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2579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C37C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92AAD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3855A53" w14:textId="77777777" w:rsidTr="000459B4">
        <w:trPr>
          <w:trHeight w:val="543"/>
          <w:jc w:val="center"/>
        </w:trPr>
        <w:tc>
          <w:tcPr>
            <w:tcW w:w="754" w:type="dxa"/>
            <w:shd w:val="clear" w:color="auto" w:fill="auto"/>
          </w:tcPr>
          <w:p w14:paraId="11A3DB3B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>76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61E2D3D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 xml:space="preserve">Şərqi Zəngəzur iqtisadi rayonu </w:t>
            </w:r>
          </w:p>
        </w:tc>
        <w:tc>
          <w:tcPr>
            <w:tcW w:w="317" w:type="dxa"/>
            <w:shd w:val="clear" w:color="auto" w:fill="auto"/>
          </w:tcPr>
          <w:p w14:paraId="5EBA6F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165A19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2F5997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430D421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EAE7B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6C787D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FB37AC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791F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8C0CFF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F81A3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1198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0AAF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F0B3D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39EF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94E3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E393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9AF7BF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3477E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3E958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9F4F0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ADF7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F1B3C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8B89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26DF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D46C1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E6F6B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37F6F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AE26D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9F37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2C50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23703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9559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7CFAA046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DE71ADD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77</w:t>
            </w:r>
          </w:p>
        </w:tc>
        <w:tc>
          <w:tcPr>
            <w:tcW w:w="2211" w:type="dxa"/>
            <w:shd w:val="clear" w:color="auto" w:fill="auto"/>
          </w:tcPr>
          <w:p w14:paraId="75FE5BA9" w14:textId="77777777" w:rsidR="00A74354" w:rsidRPr="009B0846" w:rsidRDefault="00A74354" w:rsidP="00A74354">
            <w:r w:rsidRPr="009B0846">
              <w:t>Cəbrayıl rayonu</w:t>
            </w:r>
          </w:p>
        </w:tc>
        <w:tc>
          <w:tcPr>
            <w:tcW w:w="317" w:type="dxa"/>
            <w:shd w:val="clear" w:color="auto" w:fill="auto"/>
          </w:tcPr>
          <w:p w14:paraId="3A0F584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9B9AB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2E8B6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4BFDE8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FC793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815E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C23A6C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EC203B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15AB8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62DD7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1D632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4D31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7FC9D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706C3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F566A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7016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1F9DB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F216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254109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E0E6B3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350E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7285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7B3D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03B20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3D14C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F7086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AE282E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EC3C5E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8B484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560388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765C5D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62F2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86EE613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5E3A07B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78</w:t>
            </w:r>
          </w:p>
        </w:tc>
        <w:tc>
          <w:tcPr>
            <w:tcW w:w="2211" w:type="dxa"/>
            <w:shd w:val="clear" w:color="auto" w:fill="auto"/>
          </w:tcPr>
          <w:p w14:paraId="78905CAE" w14:textId="77777777" w:rsidR="00A74354" w:rsidRPr="009B0846" w:rsidRDefault="00A74354" w:rsidP="00A74354">
            <w:r w:rsidRPr="009B0846">
              <w:t>Kəlbəcər rayonu</w:t>
            </w:r>
          </w:p>
        </w:tc>
        <w:tc>
          <w:tcPr>
            <w:tcW w:w="317" w:type="dxa"/>
            <w:shd w:val="clear" w:color="auto" w:fill="auto"/>
          </w:tcPr>
          <w:p w14:paraId="554082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26E6315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800762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4C2A1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9C5D5D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5A984E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5D608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04DBCA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14ABAF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F46C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DFFD0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F206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0166C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D1AE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410D6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1297B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53423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61FFF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04A0D6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9487B3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ABD3A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E2C1D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336D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EBC06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63FFA3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F6FEE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41A6D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4DACC7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E37D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62AE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CDA1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A9F6D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7789F0A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17D568D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79</w:t>
            </w:r>
          </w:p>
        </w:tc>
        <w:tc>
          <w:tcPr>
            <w:tcW w:w="2211" w:type="dxa"/>
            <w:shd w:val="clear" w:color="auto" w:fill="auto"/>
          </w:tcPr>
          <w:p w14:paraId="406E0510" w14:textId="77777777" w:rsidR="00A74354" w:rsidRPr="009B0846" w:rsidRDefault="00A74354" w:rsidP="00A74354">
            <w:r w:rsidRPr="009B0846">
              <w:t>Qubadlı rayonu</w:t>
            </w:r>
          </w:p>
        </w:tc>
        <w:tc>
          <w:tcPr>
            <w:tcW w:w="317" w:type="dxa"/>
            <w:shd w:val="clear" w:color="auto" w:fill="auto"/>
          </w:tcPr>
          <w:p w14:paraId="57C506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C8D25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DEF38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D53C3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019116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623671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35FFC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DA212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DBB85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DEA38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85743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3C932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8AE0EB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876E6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47113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F383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902FA0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3F7CD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38A546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78239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9D6D9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2561E3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D1E46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B34BEC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7188A7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29B0B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126D3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97E6F0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7567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D0820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BE31F6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33871F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0ADF4F11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197A3713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80</w:t>
            </w:r>
          </w:p>
        </w:tc>
        <w:tc>
          <w:tcPr>
            <w:tcW w:w="2211" w:type="dxa"/>
            <w:shd w:val="clear" w:color="auto" w:fill="auto"/>
          </w:tcPr>
          <w:p w14:paraId="009F91B9" w14:textId="77777777" w:rsidR="00A74354" w:rsidRPr="009B0846" w:rsidRDefault="00A74354" w:rsidP="00A74354">
            <w:r w:rsidRPr="009B0846">
              <w:t>Laçın rayonu</w:t>
            </w:r>
          </w:p>
        </w:tc>
        <w:tc>
          <w:tcPr>
            <w:tcW w:w="317" w:type="dxa"/>
            <w:shd w:val="clear" w:color="auto" w:fill="auto"/>
          </w:tcPr>
          <w:p w14:paraId="04A614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25C89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324EFF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1B1702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CDA94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87DF93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3CF5D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5429D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7AC214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18490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5A4BE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3869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B41D6E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DEBF7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64778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44A1F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A9816F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B5D8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63F670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195FC7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649D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0E83A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81F0C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A242A8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3880CF8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0A5DD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31924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6C5E4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0DAA34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B7239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2DD9CF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ADC922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837CC74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3E8E670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81</w:t>
            </w:r>
          </w:p>
        </w:tc>
        <w:tc>
          <w:tcPr>
            <w:tcW w:w="2211" w:type="dxa"/>
            <w:shd w:val="clear" w:color="auto" w:fill="auto"/>
          </w:tcPr>
          <w:p w14:paraId="08DD376C" w14:textId="77777777" w:rsidR="00A74354" w:rsidRPr="009B0846" w:rsidRDefault="00A74354" w:rsidP="00A74354">
            <w:r w:rsidRPr="009B0846">
              <w:t>Zəngilan rayonu</w:t>
            </w:r>
          </w:p>
        </w:tc>
        <w:tc>
          <w:tcPr>
            <w:tcW w:w="317" w:type="dxa"/>
            <w:shd w:val="clear" w:color="auto" w:fill="auto"/>
          </w:tcPr>
          <w:p w14:paraId="29A3F0D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15A5F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31A78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399CA3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94711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67283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230F6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B69C6B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3F9AA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0853C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682A50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D02C09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A209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5F3E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CEFF78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F7A8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3F5A79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2A91A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621EEF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ED9178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69614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C6A2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47DA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A5D23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07E835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080789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BA016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77C889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F91A61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19E472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01B97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8D13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7708768" w14:textId="77777777" w:rsidTr="000459B4">
        <w:trPr>
          <w:trHeight w:val="324"/>
          <w:jc w:val="center"/>
        </w:trPr>
        <w:tc>
          <w:tcPr>
            <w:tcW w:w="754" w:type="dxa"/>
            <w:shd w:val="clear" w:color="auto" w:fill="auto"/>
          </w:tcPr>
          <w:p w14:paraId="3FAB5DC0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lastRenderedPageBreak/>
              <w:t>82</w:t>
            </w:r>
          </w:p>
        </w:tc>
        <w:tc>
          <w:tcPr>
            <w:tcW w:w="2211" w:type="dxa"/>
            <w:shd w:val="clear" w:color="auto" w:fill="auto"/>
          </w:tcPr>
          <w:p w14:paraId="2C385FE6" w14:textId="77777777" w:rsidR="00A74354" w:rsidRPr="009B0846" w:rsidRDefault="00A74354" w:rsidP="00A74354">
            <w:pPr>
              <w:rPr>
                <w:b/>
              </w:rPr>
            </w:pPr>
            <w:r w:rsidRPr="009B0846">
              <w:rPr>
                <w:b/>
              </w:rPr>
              <w:t xml:space="preserve">Şirvan-Salyan iqtisadi rayonu </w:t>
            </w:r>
          </w:p>
        </w:tc>
        <w:tc>
          <w:tcPr>
            <w:tcW w:w="317" w:type="dxa"/>
            <w:shd w:val="clear" w:color="auto" w:fill="auto"/>
          </w:tcPr>
          <w:p w14:paraId="09C3C98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7172B1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0EDDE70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1F4DC2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59AF5BA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75BDD3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A42BF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DB7A69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98007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B2DF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40632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29E64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731F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9BEE7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17DC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82D1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EB59D5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6331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071121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2CCFDF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C61D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632C3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A5445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3B23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2DCC0A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7B350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52946F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B93819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DE4E6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F71834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C622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31A4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514CC582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307693D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83</w:t>
            </w:r>
          </w:p>
        </w:tc>
        <w:tc>
          <w:tcPr>
            <w:tcW w:w="2211" w:type="dxa"/>
            <w:shd w:val="clear" w:color="auto" w:fill="auto"/>
          </w:tcPr>
          <w:p w14:paraId="0E5D1571" w14:textId="77777777" w:rsidR="00A74354" w:rsidRPr="009B0846" w:rsidRDefault="00A74354" w:rsidP="00A74354">
            <w:r w:rsidRPr="009B0846">
              <w:t>Şirvan şəhəri</w:t>
            </w:r>
          </w:p>
        </w:tc>
        <w:tc>
          <w:tcPr>
            <w:tcW w:w="317" w:type="dxa"/>
            <w:shd w:val="clear" w:color="auto" w:fill="auto"/>
          </w:tcPr>
          <w:p w14:paraId="240C401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050329A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656235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3BA9BE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28FC0D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8AF97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34BC95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774E0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4F8D9A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C1B7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7B503C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65F78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791889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531346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B4852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764D6F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29701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1F2B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4E3633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726298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6E93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1097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39618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043B4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076BF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6964CE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F1243B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6ABDA9E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2D34D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6507E4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909851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44BE7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27FB728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0941EF10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84</w:t>
            </w:r>
          </w:p>
        </w:tc>
        <w:tc>
          <w:tcPr>
            <w:tcW w:w="2211" w:type="dxa"/>
            <w:shd w:val="clear" w:color="auto" w:fill="auto"/>
          </w:tcPr>
          <w:p w14:paraId="417CDC54" w14:textId="77777777" w:rsidR="00A74354" w:rsidRPr="009B0846" w:rsidRDefault="00A74354" w:rsidP="00A74354">
            <w:r w:rsidRPr="009B0846">
              <w:t>Biləsuvar rayonu</w:t>
            </w:r>
          </w:p>
        </w:tc>
        <w:tc>
          <w:tcPr>
            <w:tcW w:w="317" w:type="dxa"/>
            <w:shd w:val="clear" w:color="auto" w:fill="auto"/>
          </w:tcPr>
          <w:p w14:paraId="6E1D60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7FC9A4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0B6ED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74CFCB9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2C242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176C49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46194C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3E96472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63566D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B7D3C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C44223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CE1057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F9BD1F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7D2D6D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E897F8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ED399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C6A1B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D36666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6B0392E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032769B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A0F0AD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E1EA10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814AE1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C67575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38E53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463216A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A9CA2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3616807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84AB6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55406C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394E9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CE618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614264B3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38A247D6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85</w:t>
            </w:r>
          </w:p>
        </w:tc>
        <w:tc>
          <w:tcPr>
            <w:tcW w:w="2211" w:type="dxa"/>
            <w:shd w:val="clear" w:color="auto" w:fill="auto"/>
          </w:tcPr>
          <w:p w14:paraId="44AAA01A" w14:textId="77777777" w:rsidR="00A74354" w:rsidRPr="009B0846" w:rsidRDefault="00A74354" w:rsidP="00A74354">
            <w:r w:rsidRPr="009B0846">
              <w:t>Hacıqabul rayonu</w:t>
            </w:r>
          </w:p>
        </w:tc>
        <w:tc>
          <w:tcPr>
            <w:tcW w:w="317" w:type="dxa"/>
            <w:shd w:val="clear" w:color="auto" w:fill="auto"/>
          </w:tcPr>
          <w:p w14:paraId="60CCEA9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3050D1A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278837A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FCCEEA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63EC010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6FEFBE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5B6A7DB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1F6504C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17554D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D434F1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3EAAB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127B65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B89E10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38B55D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369CFD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57025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E015C8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548A02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2E34FFF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24B791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472796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6A8F1F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56458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AB60E8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055749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09D177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2598C9C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180AF1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0C97F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D3D67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7B1352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45162A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4DD7F22D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4B1E2488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86</w:t>
            </w:r>
          </w:p>
        </w:tc>
        <w:tc>
          <w:tcPr>
            <w:tcW w:w="2211" w:type="dxa"/>
            <w:shd w:val="clear" w:color="auto" w:fill="auto"/>
          </w:tcPr>
          <w:p w14:paraId="5E6C58C2" w14:textId="77777777" w:rsidR="00A74354" w:rsidRPr="009B0846" w:rsidRDefault="00A74354" w:rsidP="00A74354">
            <w:r w:rsidRPr="009B0846">
              <w:t>Neftçala rayonu</w:t>
            </w:r>
          </w:p>
        </w:tc>
        <w:tc>
          <w:tcPr>
            <w:tcW w:w="317" w:type="dxa"/>
            <w:shd w:val="clear" w:color="auto" w:fill="auto"/>
          </w:tcPr>
          <w:p w14:paraId="7D96052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7F4FD07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33FCC99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03CE32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1863A75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4216B2E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DA380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DA39AB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87421C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A41608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2212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2A06E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5809A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7688C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0694C8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A9868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C9B88D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5DD941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1087547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32BFCA0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B6008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1B3F05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BBB0EA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2EDA1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4A70822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93D48E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1F2213F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963D87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6745E3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94F50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2C0D368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A7B0E1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  <w:tr w:rsidR="00A74354" w:rsidRPr="009B0846" w14:paraId="1EA65C7C" w14:textId="77777777" w:rsidTr="000459B4">
        <w:trPr>
          <w:trHeight w:val="263"/>
          <w:jc w:val="center"/>
        </w:trPr>
        <w:tc>
          <w:tcPr>
            <w:tcW w:w="754" w:type="dxa"/>
            <w:shd w:val="clear" w:color="auto" w:fill="auto"/>
          </w:tcPr>
          <w:p w14:paraId="70728B2D" w14:textId="77777777" w:rsidR="00A74354" w:rsidRPr="009B0846" w:rsidRDefault="00A74354" w:rsidP="00A74354">
            <w:pPr>
              <w:rPr>
                <w:bCs/>
              </w:rPr>
            </w:pPr>
            <w:r w:rsidRPr="009B0846">
              <w:rPr>
                <w:bCs/>
              </w:rPr>
              <w:t>87</w:t>
            </w:r>
          </w:p>
        </w:tc>
        <w:tc>
          <w:tcPr>
            <w:tcW w:w="2211" w:type="dxa"/>
            <w:shd w:val="clear" w:color="auto" w:fill="auto"/>
          </w:tcPr>
          <w:p w14:paraId="75522D96" w14:textId="77777777" w:rsidR="00A74354" w:rsidRPr="009B0846" w:rsidRDefault="00A74354" w:rsidP="00A74354">
            <w:r w:rsidRPr="009B0846">
              <w:t>Salyan rayonu</w:t>
            </w:r>
          </w:p>
        </w:tc>
        <w:tc>
          <w:tcPr>
            <w:tcW w:w="317" w:type="dxa"/>
            <w:shd w:val="clear" w:color="auto" w:fill="auto"/>
          </w:tcPr>
          <w:p w14:paraId="6CABD797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8" w:type="dxa"/>
            <w:shd w:val="clear" w:color="auto" w:fill="auto"/>
          </w:tcPr>
          <w:p w14:paraId="177A9EB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4" w:type="dxa"/>
            <w:shd w:val="clear" w:color="auto" w:fill="auto"/>
          </w:tcPr>
          <w:p w14:paraId="56268FE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43" w:type="dxa"/>
            <w:shd w:val="clear" w:color="auto" w:fill="auto"/>
          </w:tcPr>
          <w:p w14:paraId="206B0262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62" w:type="dxa"/>
            <w:shd w:val="clear" w:color="auto" w:fill="auto"/>
          </w:tcPr>
          <w:p w14:paraId="44473A4D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7B94677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075376F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8069C2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317" w:type="dxa"/>
            <w:shd w:val="clear" w:color="auto" w:fill="auto"/>
          </w:tcPr>
          <w:p w14:paraId="20A111C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E34E7E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2EB22BA4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441036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D2D461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5CE5A90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191795B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4E98AC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E7DAB5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7623FC1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31" w:type="dxa"/>
            <w:shd w:val="clear" w:color="auto" w:fill="auto"/>
          </w:tcPr>
          <w:p w14:paraId="5D8B722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55" w:type="dxa"/>
            <w:shd w:val="clear" w:color="auto" w:fill="auto"/>
          </w:tcPr>
          <w:p w14:paraId="49A7DE39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804FB30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225290C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6A4653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BCB96C5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53" w:type="dxa"/>
          </w:tcPr>
          <w:p w14:paraId="5C63DF5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7E7C6D16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0671ECB1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630" w:type="dxa"/>
          </w:tcPr>
          <w:p w14:paraId="5B91F3FA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0949A813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69C183BE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3FE7FB9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  <w:tc>
          <w:tcPr>
            <w:tcW w:w="423" w:type="dxa"/>
            <w:shd w:val="clear" w:color="auto" w:fill="auto"/>
          </w:tcPr>
          <w:p w14:paraId="41ACD64F" w14:textId="77777777" w:rsidR="00A74354" w:rsidRPr="009B0846" w:rsidRDefault="00A74354" w:rsidP="00A74354">
            <w:pPr>
              <w:rPr>
                <w:b/>
                <w:lang w:eastAsia="ja-JP"/>
              </w:rPr>
            </w:pPr>
          </w:p>
        </w:tc>
      </w:tr>
    </w:tbl>
    <w:p w14:paraId="4AC83E78" w14:textId="7F116F5C" w:rsidR="00BB69AF" w:rsidRDefault="00BB69AF" w:rsidP="009877B5">
      <w:pPr>
        <w:jc w:val="center"/>
        <w:rPr>
          <w:b/>
          <w:lang w:eastAsia="ja-JP"/>
        </w:rPr>
      </w:pPr>
    </w:p>
    <w:p w14:paraId="2A9D1E60" w14:textId="2DDF4B69" w:rsidR="00B12659" w:rsidRPr="009B0846" w:rsidRDefault="00B12659" w:rsidP="007B67C0">
      <w:pPr>
        <w:rPr>
          <w:bCs/>
          <w:lang w:eastAsia="ja-JP"/>
        </w:rPr>
      </w:pPr>
      <w:r w:rsidRPr="009B0846">
        <w:rPr>
          <w:bCs/>
          <w:lang w:eastAsia="ja-JP"/>
        </w:rPr>
        <w:t>Hesabatın tərtib edilməsinə sərf edilən vaxt* ________ adam-saat</w:t>
      </w:r>
    </w:p>
    <w:p w14:paraId="68A3142D" w14:textId="77777777" w:rsidR="00B12659" w:rsidRPr="009B0846" w:rsidRDefault="00B12659" w:rsidP="00B12659">
      <w:pPr>
        <w:ind w:firstLine="567"/>
        <w:rPr>
          <w:bCs/>
          <w:lang w:eastAsia="ja-JP"/>
        </w:rPr>
      </w:pPr>
    </w:p>
    <w:p w14:paraId="59A7DE31" w14:textId="77777777" w:rsidR="009B0846" w:rsidRDefault="009B0846" w:rsidP="00B12659">
      <w:pPr>
        <w:ind w:firstLine="567"/>
        <w:jc w:val="both"/>
        <w:rPr>
          <w:bCs/>
          <w:lang w:eastAsia="ja-JP"/>
        </w:rPr>
      </w:pPr>
    </w:p>
    <w:p w14:paraId="5349F13E" w14:textId="25CD8D06" w:rsidR="00B12659" w:rsidRPr="009B0846" w:rsidRDefault="00B12659" w:rsidP="00B12659">
      <w:pPr>
        <w:ind w:firstLine="567"/>
        <w:jc w:val="both"/>
        <w:rPr>
          <w:bCs/>
          <w:lang w:eastAsia="ja-JP"/>
        </w:rPr>
      </w:pPr>
      <w:r w:rsidRPr="009B0846">
        <w:rPr>
          <w:bCs/>
          <w:lang w:eastAsia="ja-JP"/>
        </w:rPr>
        <w:t>*)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14:paraId="66DB8C72" w14:textId="77777777" w:rsidR="00B507A4" w:rsidRPr="009B0846" w:rsidRDefault="00B507A4" w:rsidP="00B12659">
      <w:pPr>
        <w:ind w:firstLine="567"/>
        <w:rPr>
          <w:b/>
          <w:lang w:eastAsia="ja-JP"/>
        </w:rPr>
      </w:pPr>
    </w:p>
    <w:p w14:paraId="24D290F6" w14:textId="77777777" w:rsidR="00B507A4" w:rsidRPr="009B0846" w:rsidRDefault="00B507A4" w:rsidP="00B12659">
      <w:pPr>
        <w:ind w:firstLine="567"/>
        <w:rPr>
          <w:b/>
          <w:lang w:eastAsia="ja-JP"/>
        </w:rPr>
      </w:pPr>
    </w:p>
    <w:p w14:paraId="3A81B137" w14:textId="77777777" w:rsidR="00663053" w:rsidRDefault="00663053" w:rsidP="00663053">
      <w:pPr>
        <w:rPr>
          <w:b/>
          <w:lang w:eastAsia="ja-JP"/>
        </w:rPr>
      </w:pPr>
    </w:p>
    <w:p w14:paraId="56B8AAC5" w14:textId="0E75AB39" w:rsidR="00B12659" w:rsidRPr="009B0846" w:rsidRDefault="00B12659" w:rsidP="00663053">
      <w:pPr>
        <w:rPr>
          <w:b/>
          <w:lang w:eastAsia="ja-JP"/>
        </w:rPr>
      </w:pPr>
      <w:r w:rsidRPr="009B0846">
        <w:rPr>
          <w:b/>
          <w:lang w:eastAsia="ja-JP"/>
        </w:rPr>
        <w:t xml:space="preserve">  ____________________________________</w:t>
      </w:r>
      <w:r w:rsidRPr="009B0846">
        <w:rPr>
          <w:b/>
          <w:lang w:eastAsia="ja-JP"/>
        </w:rPr>
        <w:tab/>
      </w:r>
      <w:r w:rsidRPr="009B0846">
        <w:rPr>
          <w:b/>
          <w:lang w:eastAsia="ja-JP"/>
        </w:rPr>
        <w:tab/>
      </w:r>
      <w:r w:rsidRPr="009B0846">
        <w:rPr>
          <w:b/>
          <w:lang w:eastAsia="ja-JP"/>
        </w:rPr>
        <w:tab/>
      </w:r>
      <w:r w:rsidRPr="009B0846">
        <w:rPr>
          <w:b/>
          <w:lang w:eastAsia="ja-JP"/>
        </w:rPr>
        <w:tab/>
      </w:r>
      <w:r w:rsidRPr="009B0846">
        <w:rPr>
          <w:b/>
          <w:lang w:eastAsia="ja-JP"/>
        </w:rPr>
        <w:tab/>
      </w:r>
      <w:r w:rsidRPr="009B0846">
        <w:rPr>
          <w:b/>
          <w:lang w:eastAsia="ja-JP"/>
        </w:rPr>
        <w:tab/>
      </w:r>
      <w:r w:rsidR="008B72DA" w:rsidRPr="005E165C">
        <w:rPr>
          <w:b/>
          <w:lang w:eastAsia="ja-JP"/>
        </w:rPr>
        <w:t xml:space="preserve">                  </w:t>
      </w:r>
      <w:r w:rsidRPr="009B0846">
        <w:rPr>
          <w:b/>
          <w:lang w:eastAsia="ja-JP"/>
        </w:rPr>
        <w:t>_______________________________</w:t>
      </w:r>
    </w:p>
    <w:p w14:paraId="435C5D15" w14:textId="3935A8E1" w:rsidR="00BF6B7F" w:rsidRDefault="00B12659" w:rsidP="001D2614">
      <w:pPr>
        <w:rPr>
          <w:bCs/>
          <w:lang w:eastAsia="ja-JP"/>
        </w:rPr>
      </w:pPr>
      <w:r w:rsidRPr="009B0846">
        <w:rPr>
          <w:bCs/>
          <w:lang w:eastAsia="ja-JP"/>
        </w:rPr>
        <w:t>İcraçının vəzifəsi, soyadı, adı, telefon nömrəsi</w:t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="008B72DA" w:rsidRPr="008B72DA">
        <w:rPr>
          <w:bCs/>
          <w:lang w:eastAsia="ja-JP"/>
        </w:rPr>
        <w:t xml:space="preserve">               </w:t>
      </w:r>
      <w:r w:rsidRPr="009B0846">
        <w:rPr>
          <w:bCs/>
          <w:lang w:eastAsia="ja-JP"/>
        </w:rPr>
        <w:t>Rəhbərin soyadı, adı, imzası</w:t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  <w:r w:rsidRPr="009B0846">
        <w:rPr>
          <w:bCs/>
          <w:lang w:eastAsia="ja-JP"/>
        </w:rPr>
        <w:tab/>
      </w:r>
    </w:p>
    <w:p w14:paraId="475830DE" w14:textId="77777777" w:rsidR="00BF6B7F" w:rsidRDefault="00BF6B7F" w:rsidP="001D2614">
      <w:pPr>
        <w:rPr>
          <w:bCs/>
          <w:lang w:eastAsia="ja-JP"/>
        </w:rPr>
      </w:pPr>
    </w:p>
    <w:p w14:paraId="1F02BB99" w14:textId="3201BB33" w:rsidR="009B5BBC" w:rsidRPr="00663053" w:rsidRDefault="008B72DA" w:rsidP="00663053">
      <w:pPr>
        <w:ind w:left="8496" w:firstLine="708"/>
        <w:rPr>
          <w:sz w:val="20"/>
          <w:szCs w:val="20"/>
          <w:lang w:val="en-US"/>
        </w:rPr>
      </w:pPr>
      <w:r w:rsidRPr="005E165C">
        <w:rPr>
          <w:bCs/>
          <w:lang w:eastAsia="ja-JP"/>
        </w:rPr>
        <w:t xml:space="preserve">              </w:t>
      </w:r>
      <w:r w:rsidRPr="008B72DA">
        <w:rPr>
          <w:bCs/>
          <w:lang w:eastAsia="ja-JP"/>
        </w:rPr>
        <w:t xml:space="preserve"> </w:t>
      </w:r>
      <w:r w:rsidR="00B12659" w:rsidRPr="009B0846">
        <w:rPr>
          <w:bCs/>
          <w:lang w:eastAsia="ja-JP"/>
        </w:rPr>
        <w:t>“______”____________</w:t>
      </w:r>
      <w:bookmarkEnd w:id="0"/>
      <w:r w:rsidR="00663053">
        <w:rPr>
          <w:bCs/>
          <w:lang w:val="en-US" w:eastAsia="ja-JP"/>
        </w:rPr>
        <w:t xml:space="preserve"> 20  il</w:t>
      </w:r>
    </w:p>
    <w:sectPr w:rsidR="009B5BBC" w:rsidRPr="00663053" w:rsidSect="00663053">
      <w:endnotePr>
        <w:numFmt w:val="decimal"/>
      </w:endnotePr>
      <w:pgSz w:w="16838" w:h="11906" w:orient="landscape"/>
      <w:pgMar w:top="90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AAE9E" w14:textId="77777777" w:rsidR="00D40CA9" w:rsidRDefault="00D40CA9">
      <w:r>
        <w:separator/>
      </w:r>
    </w:p>
  </w:endnote>
  <w:endnote w:type="continuationSeparator" w:id="0">
    <w:p w14:paraId="54982BB5" w14:textId="77777777" w:rsidR="00D40CA9" w:rsidRDefault="00D4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3 Times AzLat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 Roman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0AA4A" w14:textId="77777777" w:rsidR="00D40CA9" w:rsidRDefault="00D40CA9">
      <w:r>
        <w:separator/>
      </w:r>
    </w:p>
  </w:footnote>
  <w:footnote w:type="continuationSeparator" w:id="0">
    <w:p w14:paraId="33930221" w14:textId="77777777" w:rsidR="00D40CA9" w:rsidRDefault="00D40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6" w:hanging="171"/>
      </w:pPr>
      <w:rPr>
        <w:rFonts w:ascii="Palatino Linotype" w:hAnsi="Palatino Linotype" w:cs="Palatino Linotype"/>
        <w:b w:val="0"/>
        <w:bCs w:val="0"/>
        <w:i/>
        <w:iCs/>
        <w:spacing w:val="1"/>
        <w:sz w:val="16"/>
        <w:szCs w:val="16"/>
      </w:rPr>
    </w:lvl>
    <w:lvl w:ilvl="1">
      <w:numFmt w:val="bullet"/>
      <w:lvlText w:val="•"/>
      <w:lvlJc w:val="left"/>
      <w:pPr>
        <w:ind w:left="766" w:hanging="171"/>
      </w:pPr>
    </w:lvl>
    <w:lvl w:ilvl="2">
      <w:numFmt w:val="bullet"/>
      <w:lvlText w:val="•"/>
      <w:lvlJc w:val="left"/>
      <w:pPr>
        <w:ind w:left="1316" w:hanging="171"/>
      </w:pPr>
    </w:lvl>
    <w:lvl w:ilvl="3">
      <w:numFmt w:val="bullet"/>
      <w:lvlText w:val="•"/>
      <w:lvlJc w:val="left"/>
      <w:pPr>
        <w:ind w:left="1866" w:hanging="171"/>
      </w:pPr>
    </w:lvl>
    <w:lvl w:ilvl="4">
      <w:numFmt w:val="bullet"/>
      <w:lvlText w:val="•"/>
      <w:lvlJc w:val="left"/>
      <w:pPr>
        <w:ind w:left="2415" w:hanging="171"/>
      </w:pPr>
    </w:lvl>
    <w:lvl w:ilvl="5">
      <w:numFmt w:val="bullet"/>
      <w:lvlText w:val="•"/>
      <w:lvlJc w:val="left"/>
      <w:pPr>
        <w:ind w:left="2965" w:hanging="171"/>
      </w:pPr>
    </w:lvl>
    <w:lvl w:ilvl="6">
      <w:numFmt w:val="bullet"/>
      <w:lvlText w:val="•"/>
      <w:lvlJc w:val="left"/>
      <w:pPr>
        <w:ind w:left="3515" w:hanging="171"/>
      </w:pPr>
    </w:lvl>
    <w:lvl w:ilvl="7">
      <w:numFmt w:val="bullet"/>
      <w:lvlText w:val="•"/>
      <w:lvlJc w:val="left"/>
      <w:pPr>
        <w:ind w:left="4065" w:hanging="171"/>
      </w:pPr>
    </w:lvl>
    <w:lvl w:ilvl="8">
      <w:numFmt w:val="bullet"/>
      <w:lvlText w:val="•"/>
      <w:lvlJc w:val="left"/>
      <w:pPr>
        <w:ind w:left="4615" w:hanging="171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216" w:hanging="180"/>
      </w:pPr>
      <w:rPr>
        <w:rFonts w:ascii="Palatino Linotype" w:hAnsi="Palatino Linotype"/>
        <w:b w:val="0"/>
        <w:i/>
        <w:sz w:val="16"/>
      </w:rPr>
    </w:lvl>
    <w:lvl w:ilvl="1">
      <w:numFmt w:val="bullet"/>
      <w:lvlText w:val="•"/>
      <w:lvlJc w:val="left"/>
      <w:pPr>
        <w:ind w:left="766" w:hanging="180"/>
      </w:pPr>
    </w:lvl>
    <w:lvl w:ilvl="2">
      <w:numFmt w:val="bullet"/>
      <w:lvlText w:val="•"/>
      <w:lvlJc w:val="left"/>
      <w:pPr>
        <w:ind w:left="1316" w:hanging="180"/>
      </w:pPr>
    </w:lvl>
    <w:lvl w:ilvl="3">
      <w:numFmt w:val="bullet"/>
      <w:lvlText w:val="•"/>
      <w:lvlJc w:val="left"/>
      <w:pPr>
        <w:ind w:left="1866" w:hanging="180"/>
      </w:pPr>
    </w:lvl>
    <w:lvl w:ilvl="4">
      <w:numFmt w:val="bullet"/>
      <w:lvlText w:val="•"/>
      <w:lvlJc w:val="left"/>
      <w:pPr>
        <w:ind w:left="2416" w:hanging="180"/>
      </w:pPr>
    </w:lvl>
    <w:lvl w:ilvl="5">
      <w:numFmt w:val="bullet"/>
      <w:lvlText w:val="•"/>
      <w:lvlJc w:val="left"/>
      <w:pPr>
        <w:ind w:left="2965" w:hanging="180"/>
      </w:pPr>
    </w:lvl>
    <w:lvl w:ilvl="6">
      <w:numFmt w:val="bullet"/>
      <w:lvlText w:val="•"/>
      <w:lvlJc w:val="left"/>
      <w:pPr>
        <w:ind w:left="3515" w:hanging="180"/>
      </w:pPr>
    </w:lvl>
    <w:lvl w:ilvl="7">
      <w:numFmt w:val="bullet"/>
      <w:lvlText w:val="•"/>
      <w:lvlJc w:val="left"/>
      <w:pPr>
        <w:ind w:left="4065" w:hanging="180"/>
      </w:pPr>
    </w:lvl>
    <w:lvl w:ilvl="8">
      <w:numFmt w:val="bullet"/>
      <w:lvlText w:val="•"/>
      <w:lvlJc w:val="left"/>
      <w:pPr>
        <w:ind w:left="4615" w:hanging="180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Roman"/>
      <w:lvlText w:val="%1"/>
      <w:lvlJc w:val="left"/>
      <w:pPr>
        <w:ind w:left="120" w:hanging="185"/>
      </w:pPr>
      <w:rPr>
        <w:rFonts w:ascii="Palatino Linotype" w:hAnsi="Palatino Linotype" w:cs="Palatino Linotype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67" w:hanging="185"/>
      </w:pPr>
    </w:lvl>
    <w:lvl w:ilvl="2">
      <w:numFmt w:val="bullet"/>
      <w:lvlText w:val="•"/>
      <w:lvlJc w:val="left"/>
      <w:pPr>
        <w:ind w:left="2014" w:hanging="185"/>
      </w:pPr>
    </w:lvl>
    <w:lvl w:ilvl="3">
      <w:numFmt w:val="bullet"/>
      <w:lvlText w:val="•"/>
      <w:lvlJc w:val="left"/>
      <w:pPr>
        <w:ind w:left="2961" w:hanging="185"/>
      </w:pPr>
    </w:lvl>
    <w:lvl w:ilvl="4">
      <w:numFmt w:val="bullet"/>
      <w:lvlText w:val="•"/>
      <w:lvlJc w:val="left"/>
      <w:pPr>
        <w:ind w:left="3908" w:hanging="185"/>
      </w:pPr>
    </w:lvl>
    <w:lvl w:ilvl="5">
      <w:numFmt w:val="bullet"/>
      <w:lvlText w:val="•"/>
      <w:lvlJc w:val="left"/>
      <w:pPr>
        <w:ind w:left="4855" w:hanging="185"/>
      </w:pPr>
    </w:lvl>
    <w:lvl w:ilvl="6">
      <w:numFmt w:val="bullet"/>
      <w:lvlText w:val="•"/>
      <w:lvlJc w:val="left"/>
      <w:pPr>
        <w:ind w:left="5802" w:hanging="185"/>
      </w:pPr>
    </w:lvl>
    <w:lvl w:ilvl="7">
      <w:numFmt w:val="bullet"/>
      <w:lvlText w:val="•"/>
      <w:lvlJc w:val="left"/>
      <w:pPr>
        <w:ind w:left="6749" w:hanging="185"/>
      </w:pPr>
    </w:lvl>
    <w:lvl w:ilvl="8">
      <w:numFmt w:val="bullet"/>
      <w:lvlText w:val="•"/>
      <w:lvlJc w:val="left"/>
      <w:pPr>
        <w:ind w:left="7696" w:hanging="185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Roman"/>
      <w:lvlText w:val="%1"/>
      <w:lvlJc w:val="left"/>
      <w:pPr>
        <w:ind w:left="120" w:hanging="154"/>
      </w:pPr>
      <w:rPr>
        <w:rFonts w:ascii="Palatino Linotype" w:hAnsi="Palatino Linotype" w:cs="Palatino Linotype"/>
        <w:b/>
        <w:bCs/>
        <w:sz w:val="24"/>
        <w:szCs w:val="24"/>
      </w:rPr>
    </w:lvl>
    <w:lvl w:ilvl="1">
      <w:numFmt w:val="bullet"/>
      <w:lvlText w:val="•"/>
      <w:lvlJc w:val="left"/>
      <w:pPr>
        <w:ind w:left="1067" w:hanging="154"/>
      </w:pPr>
    </w:lvl>
    <w:lvl w:ilvl="2">
      <w:numFmt w:val="bullet"/>
      <w:lvlText w:val="•"/>
      <w:lvlJc w:val="left"/>
      <w:pPr>
        <w:ind w:left="2014" w:hanging="154"/>
      </w:pPr>
    </w:lvl>
    <w:lvl w:ilvl="3">
      <w:numFmt w:val="bullet"/>
      <w:lvlText w:val="•"/>
      <w:lvlJc w:val="left"/>
      <w:pPr>
        <w:ind w:left="2961" w:hanging="154"/>
      </w:pPr>
    </w:lvl>
    <w:lvl w:ilvl="4">
      <w:numFmt w:val="bullet"/>
      <w:lvlText w:val="•"/>
      <w:lvlJc w:val="left"/>
      <w:pPr>
        <w:ind w:left="3908" w:hanging="154"/>
      </w:pPr>
    </w:lvl>
    <w:lvl w:ilvl="5">
      <w:numFmt w:val="bullet"/>
      <w:lvlText w:val="•"/>
      <w:lvlJc w:val="left"/>
      <w:pPr>
        <w:ind w:left="4855" w:hanging="154"/>
      </w:pPr>
    </w:lvl>
    <w:lvl w:ilvl="6">
      <w:numFmt w:val="bullet"/>
      <w:lvlText w:val="•"/>
      <w:lvlJc w:val="left"/>
      <w:pPr>
        <w:ind w:left="5802" w:hanging="154"/>
      </w:pPr>
    </w:lvl>
    <w:lvl w:ilvl="7">
      <w:numFmt w:val="bullet"/>
      <w:lvlText w:val="•"/>
      <w:lvlJc w:val="left"/>
      <w:pPr>
        <w:ind w:left="6749" w:hanging="154"/>
      </w:pPr>
    </w:lvl>
    <w:lvl w:ilvl="8">
      <w:numFmt w:val="bullet"/>
      <w:lvlText w:val="•"/>
      <w:lvlJc w:val="left"/>
      <w:pPr>
        <w:ind w:left="7696" w:hanging="154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-"/>
      <w:lvlJc w:val="left"/>
      <w:pPr>
        <w:ind w:left="120" w:hanging="32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9" w:hanging="320"/>
      </w:pPr>
    </w:lvl>
    <w:lvl w:ilvl="2">
      <w:numFmt w:val="bullet"/>
      <w:lvlText w:val="•"/>
      <w:lvlJc w:val="left"/>
      <w:pPr>
        <w:ind w:left="2018" w:hanging="320"/>
      </w:pPr>
    </w:lvl>
    <w:lvl w:ilvl="3">
      <w:numFmt w:val="bullet"/>
      <w:lvlText w:val="•"/>
      <w:lvlJc w:val="left"/>
      <w:pPr>
        <w:ind w:left="2967" w:hanging="320"/>
      </w:pPr>
    </w:lvl>
    <w:lvl w:ilvl="4">
      <w:numFmt w:val="bullet"/>
      <w:lvlText w:val="•"/>
      <w:lvlJc w:val="left"/>
      <w:pPr>
        <w:ind w:left="3916" w:hanging="320"/>
      </w:pPr>
    </w:lvl>
    <w:lvl w:ilvl="5">
      <w:numFmt w:val="bullet"/>
      <w:lvlText w:val="•"/>
      <w:lvlJc w:val="left"/>
      <w:pPr>
        <w:ind w:left="4865" w:hanging="320"/>
      </w:pPr>
    </w:lvl>
    <w:lvl w:ilvl="6">
      <w:numFmt w:val="bullet"/>
      <w:lvlText w:val="•"/>
      <w:lvlJc w:val="left"/>
      <w:pPr>
        <w:ind w:left="5814" w:hanging="320"/>
      </w:pPr>
    </w:lvl>
    <w:lvl w:ilvl="7">
      <w:numFmt w:val="bullet"/>
      <w:lvlText w:val="•"/>
      <w:lvlJc w:val="left"/>
      <w:pPr>
        <w:ind w:left="6763" w:hanging="320"/>
      </w:pPr>
    </w:lvl>
    <w:lvl w:ilvl="8">
      <w:numFmt w:val="bullet"/>
      <w:lvlText w:val="•"/>
      <w:lvlJc w:val="left"/>
      <w:pPr>
        <w:ind w:left="7712" w:hanging="320"/>
      </w:pPr>
    </w:lvl>
  </w:abstractNum>
  <w:abstractNum w:abstractNumId="5" w15:restartNumberingAfterBreak="0">
    <w:nsid w:val="00000407"/>
    <w:multiLevelType w:val="multilevel"/>
    <w:tmpl w:val="0000088A"/>
    <w:lvl w:ilvl="0">
      <w:start w:val="5"/>
      <w:numFmt w:val="decimal"/>
      <w:lvlText w:val="%1-"/>
      <w:lvlJc w:val="left"/>
      <w:pPr>
        <w:ind w:left="120" w:hanging="32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9" w:hanging="320"/>
      </w:pPr>
    </w:lvl>
    <w:lvl w:ilvl="2">
      <w:numFmt w:val="bullet"/>
      <w:lvlText w:val="•"/>
      <w:lvlJc w:val="left"/>
      <w:pPr>
        <w:ind w:left="2018" w:hanging="320"/>
      </w:pPr>
    </w:lvl>
    <w:lvl w:ilvl="3">
      <w:numFmt w:val="bullet"/>
      <w:lvlText w:val="•"/>
      <w:lvlJc w:val="left"/>
      <w:pPr>
        <w:ind w:left="2967" w:hanging="320"/>
      </w:pPr>
    </w:lvl>
    <w:lvl w:ilvl="4">
      <w:numFmt w:val="bullet"/>
      <w:lvlText w:val="•"/>
      <w:lvlJc w:val="left"/>
      <w:pPr>
        <w:ind w:left="3916" w:hanging="320"/>
      </w:pPr>
    </w:lvl>
    <w:lvl w:ilvl="5">
      <w:numFmt w:val="bullet"/>
      <w:lvlText w:val="•"/>
      <w:lvlJc w:val="left"/>
      <w:pPr>
        <w:ind w:left="4865" w:hanging="320"/>
      </w:pPr>
    </w:lvl>
    <w:lvl w:ilvl="6">
      <w:numFmt w:val="bullet"/>
      <w:lvlText w:val="•"/>
      <w:lvlJc w:val="left"/>
      <w:pPr>
        <w:ind w:left="5814" w:hanging="320"/>
      </w:pPr>
    </w:lvl>
    <w:lvl w:ilvl="7">
      <w:numFmt w:val="bullet"/>
      <w:lvlText w:val="•"/>
      <w:lvlJc w:val="left"/>
      <w:pPr>
        <w:ind w:left="6763" w:hanging="320"/>
      </w:pPr>
    </w:lvl>
    <w:lvl w:ilvl="8">
      <w:numFmt w:val="bullet"/>
      <w:lvlText w:val="•"/>
      <w:lvlJc w:val="left"/>
      <w:pPr>
        <w:ind w:left="7712" w:hanging="320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-"/>
      <w:lvlJc w:val="left"/>
      <w:pPr>
        <w:ind w:left="120" w:hanging="32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7" w:hanging="320"/>
      </w:pPr>
    </w:lvl>
    <w:lvl w:ilvl="2">
      <w:numFmt w:val="bullet"/>
      <w:lvlText w:val="•"/>
      <w:lvlJc w:val="left"/>
      <w:pPr>
        <w:ind w:left="2014" w:hanging="320"/>
      </w:pPr>
    </w:lvl>
    <w:lvl w:ilvl="3">
      <w:numFmt w:val="bullet"/>
      <w:lvlText w:val="•"/>
      <w:lvlJc w:val="left"/>
      <w:pPr>
        <w:ind w:left="2961" w:hanging="320"/>
      </w:pPr>
    </w:lvl>
    <w:lvl w:ilvl="4">
      <w:numFmt w:val="bullet"/>
      <w:lvlText w:val="•"/>
      <w:lvlJc w:val="left"/>
      <w:pPr>
        <w:ind w:left="3908" w:hanging="320"/>
      </w:pPr>
    </w:lvl>
    <w:lvl w:ilvl="5">
      <w:numFmt w:val="bullet"/>
      <w:lvlText w:val="•"/>
      <w:lvlJc w:val="left"/>
      <w:pPr>
        <w:ind w:left="4855" w:hanging="320"/>
      </w:pPr>
    </w:lvl>
    <w:lvl w:ilvl="6">
      <w:numFmt w:val="bullet"/>
      <w:lvlText w:val="•"/>
      <w:lvlJc w:val="left"/>
      <w:pPr>
        <w:ind w:left="5802" w:hanging="320"/>
      </w:pPr>
    </w:lvl>
    <w:lvl w:ilvl="7">
      <w:numFmt w:val="bullet"/>
      <w:lvlText w:val="•"/>
      <w:lvlJc w:val="left"/>
      <w:pPr>
        <w:ind w:left="6749" w:hanging="320"/>
      </w:pPr>
    </w:lvl>
    <w:lvl w:ilvl="8">
      <w:numFmt w:val="bullet"/>
      <w:lvlText w:val="•"/>
      <w:lvlJc w:val="left"/>
      <w:pPr>
        <w:ind w:left="7696" w:hanging="320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upperRoman"/>
      <w:lvlText w:val="%1"/>
      <w:lvlJc w:val="left"/>
      <w:pPr>
        <w:ind w:left="120" w:hanging="183"/>
      </w:pPr>
      <w:rPr>
        <w:rFonts w:ascii="Palatino Linotype" w:hAnsi="Palatino Linotype" w:cs="Palatino Linotype"/>
        <w:b/>
        <w:bCs/>
        <w:sz w:val="24"/>
        <w:szCs w:val="24"/>
      </w:rPr>
    </w:lvl>
    <w:lvl w:ilvl="1">
      <w:numFmt w:val="bullet"/>
      <w:lvlText w:val="•"/>
      <w:lvlJc w:val="left"/>
      <w:pPr>
        <w:ind w:left="1067" w:hanging="183"/>
      </w:pPr>
    </w:lvl>
    <w:lvl w:ilvl="2">
      <w:numFmt w:val="bullet"/>
      <w:lvlText w:val="•"/>
      <w:lvlJc w:val="left"/>
      <w:pPr>
        <w:ind w:left="2014" w:hanging="183"/>
      </w:pPr>
    </w:lvl>
    <w:lvl w:ilvl="3">
      <w:numFmt w:val="bullet"/>
      <w:lvlText w:val="•"/>
      <w:lvlJc w:val="left"/>
      <w:pPr>
        <w:ind w:left="2961" w:hanging="183"/>
      </w:pPr>
    </w:lvl>
    <w:lvl w:ilvl="4">
      <w:numFmt w:val="bullet"/>
      <w:lvlText w:val="•"/>
      <w:lvlJc w:val="left"/>
      <w:pPr>
        <w:ind w:left="3908" w:hanging="183"/>
      </w:pPr>
    </w:lvl>
    <w:lvl w:ilvl="5">
      <w:numFmt w:val="bullet"/>
      <w:lvlText w:val="•"/>
      <w:lvlJc w:val="left"/>
      <w:pPr>
        <w:ind w:left="4855" w:hanging="183"/>
      </w:pPr>
    </w:lvl>
    <w:lvl w:ilvl="6">
      <w:numFmt w:val="bullet"/>
      <w:lvlText w:val="•"/>
      <w:lvlJc w:val="left"/>
      <w:pPr>
        <w:ind w:left="5802" w:hanging="183"/>
      </w:pPr>
    </w:lvl>
    <w:lvl w:ilvl="7">
      <w:numFmt w:val="bullet"/>
      <w:lvlText w:val="•"/>
      <w:lvlJc w:val="left"/>
      <w:pPr>
        <w:ind w:left="6749" w:hanging="183"/>
      </w:pPr>
    </w:lvl>
    <w:lvl w:ilvl="8">
      <w:numFmt w:val="bullet"/>
      <w:lvlText w:val="•"/>
      <w:lvlJc w:val="left"/>
      <w:pPr>
        <w:ind w:left="7696" w:hanging="183"/>
      </w:pPr>
    </w:lvl>
  </w:abstractNum>
  <w:abstractNum w:abstractNumId="8" w15:restartNumberingAfterBreak="0">
    <w:nsid w:val="0000040A"/>
    <w:multiLevelType w:val="multilevel"/>
    <w:tmpl w:val="0000088D"/>
    <w:lvl w:ilvl="0">
      <w:start w:val="6"/>
      <w:numFmt w:val="decimal"/>
      <w:lvlText w:val="%1-"/>
      <w:lvlJc w:val="left"/>
      <w:pPr>
        <w:ind w:left="120" w:hanging="20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7" w:hanging="200"/>
      </w:pPr>
    </w:lvl>
    <w:lvl w:ilvl="2">
      <w:numFmt w:val="bullet"/>
      <w:lvlText w:val="•"/>
      <w:lvlJc w:val="left"/>
      <w:pPr>
        <w:ind w:left="2014" w:hanging="200"/>
      </w:pPr>
    </w:lvl>
    <w:lvl w:ilvl="3">
      <w:numFmt w:val="bullet"/>
      <w:lvlText w:val="•"/>
      <w:lvlJc w:val="left"/>
      <w:pPr>
        <w:ind w:left="2961" w:hanging="200"/>
      </w:pPr>
    </w:lvl>
    <w:lvl w:ilvl="4">
      <w:numFmt w:val="bullet"/>
      <w:lvlText w:val="•"/>
      <w:lvlJc w:val="left"/>
      <w:pPr>
        <w:ind w:left="3908" w:hanging="200"/>
      </w:pPr>
    </w:lvl>
    <w:lvl w:ilvl="5">
      <w:numFmt w:val="bullet"/>
      <w:lvlText w:val="•"/>
      <w:lvlJc w:val="left"/>
      <w:pPr>
        <w:ind w:left="4855" w:hanging="200"/>
      </w:pPr>
    </w:lvl>
    <w:lvl w:ilvl="6">
      <w:numFmt w:val="bullet"/>
      <w:lvlText w:val="•"/>
      <w:lvlJc w:val="left"/>
      <w:pPr>
        <w:ind w:left="5802" w:hanging="200"/>
      </w:pPr>
    </w:lvl>
    <w:lvl w:ilvl="7">
      <w:numFmt w:val="bullet"/>
      <w:lvlText w:val="•"/>
      <w:lvlJc w:val="left"/>
      <w:pPr>
        <w:ind w:left="6749" w:hanging="200"/>
      </w:pPr>
    </w:lvl>
    <w:lvl w:ilvl="8">
      <w:numFmt w:val="bullet"/>
      <w:lvlText w:val="•"/>
      <w:lvlJc w:val="left"/>
      <w:pPr>
        <w:ind w:left="7696" w:hanging="200"/>
      </w:pPr>
    </w:lvl>
  </w:abstractNum>
  <w:abstractNum w:abstractNumId="9" w15:restartNumberingAfterBreak="0">
    <w:nsid w:val="09A9566C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AF0479D"/>
    <w:multiLevelType w:val="hybridMultilevel"/>
    <w:tmpl w:val="8C60A5B0"/>
    <w:lvl w:ilvl="0" w:tplc="F9245B0E">
      <w:start w:val="3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3C92A87"/>
    <w:multiLevelType w:val="multilevel"/>
    <w:tmpl w:val="4FACE1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1FB64AAD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29747AE4"/>
    <w:multiLevelType w:val="multilevel"/>
    <w:tmpl w:val="B1D84706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816EEA"/>
    <w:multiLevelType w:val="hybridMultilevel"/>
    <w:tmpl w:val="D32CF530"/>
    <w:lvl w:ilvl="0" w:tplc="0419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5" w15:restartNumberingAfterBreak="0">
    <w:nsid w:val="2D7B70CF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B04F72"/>
    <w:multiLevelType w:val="multilevel"/>
    <w:tmpl w:val="F4028316"/>
    <w:lvl w:ilvl="0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963D72"/>
    <w:multiLevelType w:val="multilevel"/>
    <w:tmpl w:val="A3C669B0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  <w:lang w:val="az-Latn-AZ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4"/>
      </w:rPr>
    </w:lvl>
  </w:abstractNum>
  <w:abstractNum w:abstractNumId="18" w15:restartNumberingAfterBreak="0">
    <w:nsid w:val="3435018B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313939"/>
    <w:multiLevelType w:val="singleLevel"/>
    <w:tmpl w:val="1B501820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20" w15:restartNumberingAfterBreak="0">
    <w:nsid w:val="366F707E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A6160B"/>
    <w:multiLevelType w:val="hybridMultilevel"/>
    <w:tmpl w:val="FA4842F2"/>
    <w:lvl w:ilvl="0" w:tplc="9216C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83700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1E0180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EE75AE"/>
    <w:multiLevelType w:val="hybridMultilevel"/>
    <w:tmpl w:val="E00A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8B2D60"/>
    <w:multiLevelType w:val="hybridMultilevel"/>
    <w:tmpl w:val="F4028316"/>
    <w:lvl w:ilvl="0" w:tplc="44527604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A6FB4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951AB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5C1C567A"/>
    <w:multiLevelType w:val="hybridMultilevel"/>
    <w:tmpl w:val="AA1A4FC2"/>
    <w:lvl w:ilvl="0" w:tplc="00146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F47BD4"/>
    <w:multiLevelType w:val="multilevel"/>
    <w:tmpl w:val="4ECC41AE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1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110" w:hanging="720"/>
      </w:pPr>
    </w:lvl>
    <w:lvl w:ilvl="3">
      <w:start w:val="1"/>
      <w:numFmt w:val="decimal"/>
      <w:lvlText w:val="%1.%2.%3.%4."/>
      <w:lvlJc w:val="left"/>
      <w:pPr>
        <w:ind w:left="1665" w:hanging="1080"/>
      </w:pPr>
    </w:lvl>
    <w:lvl w:ilvl="4">
      <w:start w:val="1"/>
      <w:numFmt w:val="decimal"/>
      <w:lvlText w:val="%1.%2.%3.%4.%5."/>
      <w:lvlJc w:val="left"/>
      <w:pPr>
        <w:ind w:left="1860" w:hanging="1080"/>
      </w:pPr>
    </w:lvl>
    <w:lvl w:ilvl="5">
      <w:start w:val="1"/>
      <w:numFmt w:val="decimal"/>
      <w:lvlText w:val="%1.%2.%3.%4.%5.%6."/>
      <w:lvlJc w:val="left"/>
      <w:pPr>
        <w:ind w:left="2415" w:hanging="1440"/>
      </w:pPr>
    </w:lvl>
    <w:lvl w:ilvl="6">
      <w:start w:val="1"/>
      <w:numFmt w:val="decimal"/>
      <w:lvlText w:val="%1.%2.%3.%4.%5.%6.%7."/>
      <w:lvlJc w:val="left"/>
      <w:pPr>
        <w:ind w:left="2610" w:hanging="1440"/>
      </w:pPr>
    </w:lvl>
    <w:lvl w:ilvl="7">
      <w:start w:val="1"/>
      <w:numFmt w:val="decimal"/>
      <w:lvlText w:val="%1.%2.%3.%4.%5.%6.%7.%8."/>
      <w:lvlJc w:val="left"/>
      <w:pPr>
        <w:ind w:left="3165" w:hanging="1800"/>
      </w:pPr>
    </w:lvl>
    <w:lvl w:ilvl="8">
      <w:start w:val="1"/>
      <w:numFmt w:val="decimal"/>
      <w:lvlText w:val="%1.%2.%3.%4.%5.%6.%7.%8.%9."/>
      <w:lvlJc w:val="left"/>
      <w:pPr>
        <w:ind w:left="3720" w:hanging="2160"/>
      </w:pPr>
    </w:lvl>
  </w:abstractNum>
  <w:abstractNum w:abstractNumId="30" w15:restartNumberingAfterBreak="0">
    <w:nsid w:val="723B07F4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FE0EB8"/>
    <w:multiLevelType w:val="hybridMultilevel"/>
    <w:tmpl w:val="09BCAE90"/>
    <w:lvl w:ilvl="0" w:tplc="C2DC0A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25"/>
  </w:num>
  <w:num w:numId="3">
    <w:abstractNumId w:val="22"/>
  </w:num>
  <w:num w:numId="4">
    <w:abstractNumId w:val="26"/>
  </w:num>
  <w:num w:numId="5">
    <w:abstractNumId w:val="18"/>
  </w:num>
  <w:num w:numId="6">
    <w:abstractNumId w:val="20"/>
  </w:num>
  <w:num w:numId="7">
    <w:abstractNumId w:val="9"/>
  </w:num>
  <w:num w:numId="8">
    <w:abstractNumId w:val="15"/>
  </w:num>
  <w:num w:numId="9">
    <w:abstractNumId w:val="23"/>
  </w:num>
  <w:num w:numId="10">
    <w:abstractNumId w:val="30"/>
  </w:num>
  <w:num w:numId="11">
    <w:abstractNumId w:val="13"/>
  </w:num>
  <w:num w:numId="12">
    <w:abstractNumId w:val="16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27"/>
  </w:num>
  <w:num w:numId="19">
    <w:abstractNumId w:val="11"/>
  </w:num>
  <w:num w:numId="20">
    <w:abstractNumId w:val="1"/>
  </w:num>
  <w:num w:numId="21">
    <w:abstractNumId w:val="0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28"/>
  </w:num>
  <w:num w:numId="30">
    <w:abstractNumId w:val="10"/>
  </w:num>
  <w:num w:numId="31">
    <w:abstractNumId w:val="3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22D21"/>
    <w:rsid w:val="00045B7A"/>
    <w:rsid w:val="0007637D"/>
    <w:rsid w:val="000D07A8"/>
    <w:rsid w:val="000E533D"/>
    <w:rsid w:val="000F5311"/>
    <w:rsid w:val="000F75C6"/>
    <w:rsid w:val="0010000E"/>
    <w:rsid w:val="00107965"/>
    <w:rsid w:val="0012257B"/>
    <w:rsid w:val="00123601"/>
    <w:rsid w:val="00143034"/>
    <w:rsid w:val="00152C3D"/>
    <w:rsid w:val="0015381C"/>
    <w:rsid w:val="001555E9"/>
    <w:rsid w:val="00156632"/>
    <w:rsid w:val="001645EF"/>
    <w:rsid w:val="00176630"/>
    <w:rsid w:val="0018000F"/>
    <w:rsid w:val="00190D38"/>
    <w:rsid w:val="001A03D4"/>
    <w:rsid w:val="001A4923"/>
    <w:rsid w:val="001B2854"/>
    <w:rsid w:val="001C044B"/>
    <w:rsid w:val="001D2614"/>
    <w:rsid w:val="001D4BDD"/>
    <w:rsid w:val="001E01DC"/>
    <w:rsid w:val="001E052C"/>
    <w:rsid w:val="001E23BF"/>
    <w:rsid w:val="001F341B"/>
    <w:rsid w:val="00205382"/>
    <w:rsid w:val="00206EFD"/>
    <w:rsid w:val="00214AB6"/>
    <w:rsid w:val="002313E6"/>
    <w:rsid w:val="002316DF"/>
    <w:rsid w:val="00244A63"/>
    <w:rsid w:val="00264038"/>
    <w:rsid w:val="002661CC"/>
    <w:rsid w:val="00271DB4"/>
    <w:rsid w:val="002730F2"/>
    <w:rsid w:val="00281D17"/>
    <w:rsid w:val="002935FD"/>
    <w:rsid w:val="002C561B"/>
    <w:rsid w:val="00311867"/>
    <w:rsid w:val="003147D7"/>
    <w:rsid w:val="003173B9"/>
    <w:rsid w:val="00334CF1"/>
    <w:rsid w:val="00336C31"/>
    <w:rsid w:val="00351B1D"/>
    <w:rsid w:val="003638C7"/>
    <w:rsid w:val="003651CD"/>
    <w:rsid w:val="00374FC7"/>
    <w:rsid w:val="00377CA1"/>
    <w:rsid w:val="003842F9"/>
    <w:rsid w:val="003847BC"/>
    <w:rsid w:val="003A280E"/>
    <w:rsid w:val="003B10B7"/>
    <w:rsid w:val="003B4EC9"/>
    <w:rsid w:val="003B52BD"/>
    <w:rsid w:val="003C1F4B"/>
    <w:rsid w:val="003D2636"/>
    <w:rsid w:val="003E555C"/>
    <w:rsid w:val="003E5F43"/>
    <w:rsid w:val="003F3B83"/>
    <w:rsid w:val="003F41A0"/>
    <w:rsid w:val="003F50AE"/>
    <w:rsid w:val="00400551"/>
    <w:rsid w:val="00401794"/>
    <w:rsid w:val="00402382"/>
    <w:rsid w:val="00405A67"/>
    <w:rsid w:val="00411CB8"/>
    <w:rsid w:val="004162C5"/>
    <w:rsid w:val="00420827"/>
    <w:rsid w:val="00422C20"/>
    <w:rsid w:val="00424234"/>
    <w:rsid w:val="004256EC"/>
    <w:rsid w:val="0044048E"/>
    <w:rsid w:val="004421DB"/>
    <w:rsid w:val="00445CEF"/>
    <w:rsid w:val="00455582"/>
    <w:rsid w:val="004863AF"/>
    <w:rsid w:val="004964CD"/>
    <w:rsid w:val="004A1067"/>
    <w:rsid w:val="004B2B9E"/>
    <w:rsid w:val="004C5968"/>
    <w:rsid w:val="004D22EF"/>
    <w:rsid w:val="004D558C"/>
    <w:rsid w:val="004E229A"/>
    <w:rsid w:val="004F5ED1"/>
    <w:rsid w:val="004F65BB"/>
    <w:rsid w:val="00505E8B"/>
    <w:rsid w:val="0052588B"/>
    <w:rsid w:val="005311DF"/>
    <w:rsid w:val="005336C0"/>
    <w:rsid w:val="00540EB9"/>
    <w:rsid w:val="0054419C"/>
    <w:rsid w:val="005528F0"/>
    <w:rsid w:val="00552FA8"/>
    <w:rsid w:val="00563EE9"/>
    <w:rsid w:val="005649DF"/>
    <w:rsid w:val="0056586C"/>
    <w:rsid w:val="00566E31"/>
    <w:rsid w:val="00567A1A"/>
    <w:rsid w:val="00573A0A"/>
    <w:rsid w:val="00583561"/>
    <w:rsid w:val="00593AF4"/>
    <w:rsid w:val="00593E07"/>
    <w:rsid w:val="005A247E"/>
    <w:rsid w:val="005B451D"/>
    <w:rsid w:val="005C0B0D"/>
    <w:rsid w:val="005C55BF"/>
    <w:rsid w:val="005D0505"/>
    <w:rsid w:val="005D26D2"/>
    <w:rsid w:val="005D43C3"/>
    <w:rsid w:val="005D62C9"/>
    <w:rsid w:val="005E165C"/>
    <w:rsid w:val="005F28D1"/>
    <w:rsid w:val="00611CBA"/>
    <w:rsid w:val="00617812"/>
    <w:rsid w:val="0062628A"/>
    <w:rsid w:val="006365F1"/>
    <w:rsid w:val="00651D8C"/>
    <w:rsid w:val="00654BC3"/>
    <w:rsid w:val="00661BFD"/>
    <w:rsid w:val="00663053"/>
    <w:rsid w:val="00671521"/>
    <w:rsid w:val="00672B5B"/>
    <w:rsid w:val="0067574F"/>
    <w:rsid w:val="00680D13"/>
    <w:rsid w:val="00697A6A"/>
    <w:rsid w:val="006A014C"/>
    <w:rsid w:val="006A4FA6"/>
    <w:rsid w:val="006A5F63"/>
    <w:rsid w:val="006B04F8"/>
    <w:rsid w:val="006B2871"/>
    <w:rsid w:val="006C49E6"/>
    <w:rsid w:val="006E496F"/>
    <w:rsid w:val="006F4082"/>
    <w:rsid w:val="00704208"/>
    <w:rsid w:val="00725B7C"/>
    <w:rsid w:val="00725B9E"/>
    <w:rsid w:val="007277CA"/>
    <w:rsid w:val="00745E65"/>
    <w:rsid w:val="0075057C"/>
    <w:rsid w:val="00753581"/>
    <w:rsid w:val="007633CD"/>
    <w:rsid w:val="007642AC"/>
    <w:rsid w:val="007663BB"/>
    <w:rsid w:val="00770485"/>
    <w:rsid w:val="00773EB5"/>
    <w:rsid w:val="007742D9"/>
    <w:rsid w:val="00775B31"/>
    <w:rsid w:val="00784642"/>
    <w:rsid w:val="00795779"/>
    <w:rsid w:val="00797300"/>
    <w:rsid w:val="007A194E"/>
    <w:rsid w:val="007A1BF0"/>
    <w:rsid w:val="007A3603"/>
    <w:rsid w:val="007B67C0"/>
    <w:rsid w:val="007E6822"/>
    <w:rsid w:val="007F005A"/>
    <w:rsid w:val="007F37A3"/>
    <w:rsid w:val="007F56DD"/>
    <w:rsid w:val="00800664"/>
    <w:rsid w:val="008018FF"/>
    <w:rsid w:val="00805382"/>
    <w:rsid w:val="0082401A"/>
    <w:rsid w:val="00827BFA"/>
    <w:rsid w:val="008420A3"/>
    <w:rsid w:val="00842FB0"/>
    <w:rsid w:val="00847368"/>
    <w:rsid w:val="008548D1"/>
    <w:rsid w:val="00854F8B"/>
    <w:rsid w:val="0086144C"/>
    <w:rsid w:val="008625A1"/>
    <w:rsid w:val="008666B1"/>
    <w:rsid w:val="00866AA0"/>
    <w:rsid w:val="00871381"/>
    <w:rsid w:val="00880822"/>
    <w:rsid w:val="00890D6E"/>
    <w:rsid w:val="00896AA9"/>
    <w:rsid w:val="008B4F6F"/>
    <w:rsid w:val="008B67C2"/>
    <w:rsid w:val="008B72DA"/>
    <w:rsid w:val="008D5332"/>
    <w:rsid w:val="009073A4"/>
    <w:rsid w:val="00913AD3"/>
    <w:rsid w:val="00935EB9"/>
    <w:rsid w:val="009377AD"/>
    <w:rsid w:val="00937C8B"/>
    <w:rsid w:val="00944040"/>
    <w:rsid w:val="00944823"/>
    <w:rsid w:val="0095181A"/>
    <w:rsid w:val="00956A5E"/>
    <w:rsid w:val="00962C1F"/>
    <w:rsid w:val="00966A63"/>
    <w:rsid w:val="00974FA0"/>
    <w:rsid w:val="0098266D"/>
    <w:rsid w:val="00987792"/>
    <w:rsid w:val="009877B5"/>
    <w:rsid w:val="00997479"/>
    <w:rsid w:val="009A2290"/>
    <w:rsid w:val="009A319F"/>
    <w:rsid w:val="009A412A"/>
    <w:rsid w:val="009B0038"/>
    <w:rsid w:val="009B0846"/>
    <w:rsid w:val="009B1ADB"/>
    <w:rsid w:val="009B31B3"/>
    <w:rsid w:val="009B5BBC"/>
    <w:rsid w:val="009C205D"/>
    <w:rsid w:val="009C72DE"/>
    <w:rsid w:val="009D5420"/>
    <w:rsid w:val="009E1901"/>
    <w:rsid w:val="009E2247"/>
    <w:rsid w:val="009F0BFA"/>
    <w:rsid w:val="00A058F6"/>
    <w:rsid w:val="00A07674"/>
    <w:rsid w:val="00A1130E"/>
    <w:rsid w:val="00A16622"/>
    <w:rsid w:val="00A2173F"/>
    <w:rsid w:val="00A23D68"/>
    <w:rsid w:val="00A355DE"/>
    <w:rsid w:val="00A4402A"/>
    <w:rsid w:val="00A45429"/>
    <w:rsid w:val="00A54EDA"/>
    <w:rsid w:val="00A60482"/>
    <w:rsid w:val="00A64065"/>
    <w:rsid w:val="00A74354"/>
    <w:rsid w:val="00A762B9"/>
    <w:rsid w:val="00A776F8"/>
    <w:rsid w:val="00A841F6"/>
    <w:rsid w:val="00A86337"/>
    <w:rsid w:val="00A878A1"/>
    <w:rsid w:val="00A946B9"/>
    <w:rsid w:val="00A948B5"/>
    <w:rsid w:val="00A9561A"/>
    <w:rsid w:val="00AA08FB"/>
    <w:rsid w:val="00AA65BC"/>
    <w:rsid w:val="00AA72BC"/>
    <w:rsid w:val="00AB1221"/>
    <w:rsid w:val="00AB4601"/>
    <w:rsid w:val="00AC2314"/>
    <w:rsid w:val="00AC3EE0"/>
    <w:rsid w:val="00AD46AE"/>
    <w:rsid w:val="00AD7075"/>
    <w:rsid w:val="00AF4B5F"/>
    <w:rsid w:val="00AF5503"/>
    <w:rsid w:val="00B12659"/>
    <w:rsid w:val="00B227A6"/>
    <w:rsid w:val="00B248FA"/>
    <w:rsid w:val="00B3382D"/>
    <w:rsid w:val="00B4231F"/>
    <w:rsid w:val="00B507A4"/>
    <w:rsid w:val="00B53029"/>
    <w:rsid w:val="00B63243"/>
    <w:rsid w:val="00B67D20"/>
    <w:rsid w:val="00B70201"/>
    <w:rsid w:val="00B74E6E"/>
    <w:rsid w:val="00B853CC"/>
    <w:rsid w:val="00B87DB3"/>
    <w:rsid w:val="00B9188A"/>
    <w:rsid w:val="00B92E15"/>
    <w:rsid w:val="00B95DE7"/>
    <w:rsid w:val="00B95F40"/>
    <w:rsid w:val="00BA5611"/>
    <w:rsid w:val="00BB1E1A"/>
    <w:rsid w:val="00BB69AF"/>
    <w:rsid w:val="00BC3A68"/>
    <w:rsid w:val="00BC6280"/>
    <w:rsid w:val="00BD2267"/>
    <w:rsid w:val="00BD6D0E"/>
    <w:rsid w:val="00BE21B3"/>
    <w:rsid w:val="00BE42CD"/>
    <w:rsid w:val="00BE5253"/>
    <w:rsid w:val="00BE6D2D"/>
    <w:rsid w:val="00BF1AC5"/>
    <w:rsid w:val="00BF6B7F"/>
    <w:rsid w:val="00BF6C8D"/>
    <w:rsid w:val="00C01D26"/>
    <w:rsid w:val="00C0335D"/>
    <w:rsid w:val="00C04CFF"/>
    <w:rsid w:val="00C04D15"/>
    <w:rsid w:val="00C06552"/>
    <w:rsid w:val="00C174E8"/>
    <w:rsid w:val="00C27500"/>
    <w:rsid w:val="00C40C06"/>
    <w:rsid w:val="00C75DC0"/>
    <w:rsid w:val="00C84BE0"/>
    <w:rsid w:val="00C8745D"/>
    <w:rsid w:val="00C903FC"/>
    <w:rsid w:val="00C938F5"/>
    <w:rsid w:val="00C93E8A"/>
    <w:rsid w:val="00CB65CD"/>
    <w:rsid w:val="00CC1033"/>
    <w:rsid w:val="00CC68BA"/>
    <w:rsid w:val="00CC6B82"/>
    <w:rsid w:val="00CE1DC5"/>
    <w:rsid w:val="00CE5A80"/>
    <w:rsid w:val="00CF0335"/>
    <w:rsid w:val="00D07892"/>
    <w:rsid w:val="00D212D2"/>
    <w:rsid w:val="00D3040C"/>
    <w:rsid w:val="00D32F62"/>
    <w:rsid w:val="00D40CA9"/>
    <w:rsid w:val="00D50115"/>
    <w:rsid w:val="00D64087"/>
    <w:rsid w:val="00D76764"/>
    <w:rsid w:val="00D77901"/>
    <w:rsid w:val="00D838DE"/>
    <w:rsid w:val="00D93A7C"/>
    <w:rsid w:val="00DB28FC"/>
    <w:rsid w:val="00DC150B"/>
    <w:rsid w:val="00DC1C77"/>
    <w:rsid w:val="00DC5786"/>
    <w:rsid w:val="00DD34DB"/>
    <w:rsid w:val="00DD4774"/>
    <w:rsid w:val="00DE5A57"/>
    <w:rsid w:val="00E201A2"/>
    <w:rsid w:val="00E24E9A"/>
    <w:rsid w:val="00E25DF0"/>
    <w:rsid w:val="00E25FE2"/>
    <w:rsid w:val="00E33C88"/>
    <w:rsid w:val="00E45DF2"/>
    <w:rsid w:val="00E61247"/>
    <w:rsid w:val="00E70007"/>
    <w:rsid w:val="00E967F8"/>
    <w:rsid w:val="00EB6F68"/>
    <w:rsid w:val="00EC0DF4"/>
    <w:rsid w:val="00EC1FE8"/>
    <w:rsid w:val="00EC43DA"/>
    <w:rsid w:val="00EC4C4B"/>
    <w:rsid w:val="00ED1F06"/>
    <w:rsid w:val="00EE1B0A"/>
    <w:rsid w:val="00EE33D2"/>
    <w:rsid w:val="00EE7553"/>
    <w:rsid w:val="00F05E58"/>
    <w:rsid w:val="00F37F29"/>
    <w:rsid w:val="00F4356E"/>
    <w:rsid w:val="00F569A8"/>
    <w:rsid w:val="00FA457D"/>
    <w:rsid w:val="00FB4923"/>
    <w:rsid w:val="00FB7762"/>
    <w:rsid w:val="00FC5024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1E1A60"/>
  <w15:docId w15:val="{8DE781C1-83E5-44BD-903F-6F45AE1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B227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11C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D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67F8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23D68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A23D68"/>
    <w:pPr>
      <w:keepNext/>
      <w:jc w:val="center"/>
      <w:outlineLvl w:val="5"/>
    </w:pPr>
    <w:rPr>
      <w:i/>
      <w:color w:val="000000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23D68"/>
    <w:pPr>
      <w:spacing w:before="240" w:after="60"/>
      <w:outlineLvl w:val="7"/>
    </w:pPr>
    <w:rPr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7042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730F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2730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7F8"/>
    <w:rPr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rsid w:val="00E967F8"/>
    <w:rPr>
      <w:color w:val="0000FF"/>
      <w:u w:val="single"/>
    </w:rPr>
  </w:style>
  <w:style w:type="character" w:styleId="FollowedHyperlink">
    <w:name w:val="FollowedHyperlink"/>
    <w:basedOn w:val="DefaultParagraphFont"/>
    <w:rsid w:val="00E967F8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E967F8"/>
  </w:style>
  <w:style w:type="paragraph" w:styleId="NormalWeb">
    <w:name w:val="Normal (Web)"/>
    <w:aliases w:val="Char,Char Char Char,Char Char Char Char"/>
    <w:basedOn w:val="Normal"/>
    <w:link w:val="NormalWebChar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basedOn w:val="DefaultParagraphFont"/>
    <w:link w:val="NormalWeb"/>
    <w:locked/>
    <w:rsid w:val="00E967F8"/>
    <w:rPr>
      <w:rFonts w:ascii="Arial" w:eastAsia="MS Mincho" w:hAnsi="Arial" w:cs="Arial"/>
      <w:i/>
      <w:iCs/>
      <w:lang w:val="en-GB" w:eastAsia="en-GB" w:bidi="ar-SA"/>
    </w:rPr>
  </w:style>
  <w:style w:type="paragraph" w:customStyle="1" w:styleId="rteleft">
    <w:name w:val="rteleft"/>
    <w:basedOn w:val="Normal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E967F8"/>
  </w:style>
  <w:style w:type="paragraph" w:styleId="BodyTextIndent">
    <w:name w:val="Body Text Indent"/>
    <w:basedOn w:val="Normal"/>
    <w:link w:val="BodyTextIndentChar"/>
    <w:uiPriority w:val="99"/>
    <w:rsid w:val="00E967F8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E967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basedOn w:val="DefaultParagraphFont"/>
    <w:rsid w:val="00E967F8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uiPriority w:val="1"/>
    <w:qFormat/>
    <w:rsid w:val="00E967F8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E967F8"/>
    <w:pPr>
      <w:spacing w:after="120"/>
      <w:ind w:left="283"/>
    </w:pPr>
    <w:rPr>
      <w:sz w:val="16"/>
      <w:szCs w:val="16"/>
    </w:rPr>
  </w:style>
  <w:style w:type="paragraph" w:customStyle="1" w:styleId="a">
    <w:name w:val="Îñíîâíîé òåêñò ñ îòñòóïîì"/>
    <w:basedOn w:val="Normal"/>
    <w:rsid w:val="00E967F8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E967F8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E967F8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rsid w:val="00E967F8"/>
    <w:rPr>
      <w:rFonts w:ascii="Calibri" w:hAnsi="Calibri"/>
      <w:sz w:val="22"/>
      <w:szCs w:val="22"/>
      <w:lang w:val="ru-RU" w:eastAsia="en-US" w:bidi="ar-SA"/>
    </w:rPr>
  </w:style>
  <w:style w:type="paragraph" w:customStyle="1" w:styleId="CharChar1">
    <w:name w:val="Char Char1"/>
    <w:basedOn w:val="Normal"/>
    <w:rsid w:val="00E967F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rsid w:val="00842FB0"/>
    <w:pPr>
      <w:ind w:left="720"/>
      <w:contextualSpacing/>
    </w:pPr>
    <w:rPr>
      <w:rFonts w:eastAsia="Calibri"/>
    </w:rPr>
  </w:style>
  <w:style w:type="paragraph" w:styleId="Title">
    <w:name w:val="Title"/>
    <w:basedOn w:val="Normal"/>
    <w:link w:val="TitleChar"/>
    <w:qFormat/>
    <w:rsid w:val="00842FB0"/>
    <w:pPr>
      <w:jc w:val="center"/>
    </w:pPr>
    <w:rPr>
      <w:rFonts w:eastAsia="Calibri"/>
      <w:b/>
      <w:bCs/>
      <w:noProof/>
      <w:sz w:val="28"/>
      <w:lang w:val="en-US"/>
    </w:rPr>
  </w:style>
  <w:style w:type="character" w:customStyle="1" w:styleId="TitleChar">
    <w:name w:val="Title Char"/>
    <w:basedOn w:val="DefaultParagraphFont"/>
    <w:link w:val="Title"/>
    <w:locked/>
    <w:rsid w:val="00842FB0"/>
    <w:rPr>
      <w:rFonts w:eastAsia="Calibri"/>
      <w:b/>
      <w:bCs/>
      <w:noProof/>
      <w:sz w:val="28"/>
      <w:szCs w:val="24"/>
      <w:lang w:val="en-US" w:eastAsia="ru-RU" w:bidi="ar-SA"/>
    </w:rPr>
  </w:style>
  <w:style w:type="paragraph" w:styleId="PlainText">
    <w:name w:val="Plain Text"/>
    <w:basedOn w:val="Normal"/>
    <w:link w:val="PlainTextChar"/>
    <w:unhideWhenUsed/>
    <w:rsid w:val="00944823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rsid w:val="00944823"/>
    <w:rPr>
      <w:rFonts w:ascii="Consolas" w:eastAsia="Calibri" w:hAnsi="Consolas"/>
      <w:sz w:val="21"/>
      <w:szCs w:val="21"/>
      <w:lang w:val="ru-RU" w:eastAsia="en-US" w:bidi="ar-SA"/>
    </w:rPr>
  </w:style>
  <w:style w:type="paragraph" w:styleId="DocumentMap">
    <w:name w:val="Document Map"/>
    <w:basedOn w:val="Normal"/>
    <w:link w:val="DocumentMapChar"/>
    <w:semiHidden/>
    <w:rsid w:val="009448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44823"/>
    <w:pPr>
      <w:widowControl w:val="0"/>
      <w:overflowPunct w:val="0"/>
      <w:autoSpaceDE w:val="0"/>
      <w:autoSpaceDN w:val="0"/>
      <w:adjustRightInd w:val="0"/>
    </w:pPr>
  </w:style>
  <w:style w:type="paragraph" w:styleId="BlockText">
    <w:name w:val="Block Text"/>
    <w:basedOn w:val="Normal"/>
    <w:rsid w:val="00B227A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B227A6"/>
    <w:rPr>
      <w:rFonts w:eastAsia="MS Mincho"/>
      <w:sz w:val="20"/>
      <w:szCs w:val="20"/>
      <w:lang w:val="en-US" w:eastAsia="en-US"/>
    </w:rPr>
  </w:style>
  <w:style w:type="table" w:styleId="TableTheme">
    <w:name w:val="Table Theme"/>
    <w:basedOn w:val="TableNormal"/>
    <w:rsid w:val="00A2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23D68"/>
    <w:pPr>
      <w:framePr w:w="4201" w:h="2017" w:hSpace="180" w:wrap="auto" w:vAnchor="text" w:hAnchor="page" w:x="1585" w:y="576"/>
    </w:pPr>
    <w:rPr>
      <w:rFonts w:ascii="Arial" w:hAnsi="Arial"/>
      <w:sz w:val="26"/>
      <w:szCs w:val="20"/>
    </w:rPr>
  </w:style>
  <w:style w:type="paragraph" w:styleId="BodyText3">
    <w:name w:val="Body Text 3"/>
    <w:basedOn w:val="Normal"/>
    <w:link w:val="BodyText3Char"/>
    <w:rsid w:val="00A23D68"/>
    <w:pPr>
      <w:framePr w:w="4189" w:h="1948" w:hSpace="180" w:wrap="auto" w:vAnchor="text" w:hAnchor="page" w:x="6913" w:y="216"/>
      <w:jc w:val="both"/>
    </w:pPr>
    <w:rPr>
      <w:szCs w:val="20"/>
      <w:lang w:val="tr-TR"/>
    </w:rPr>
  </w:style>
  <w:style w:type="character" w:customStyle="1" w:styleId="10">
    <w:name w:val="Знак Знак1"/>
    <w:rsid w:val="009377AD"/>
    <w:rPr>
      <w:rFonts w:ascii="Consolas" w:eastAsia="Calibri" w:hAnsi="Consolas"/>
      <w:sz w:val="21"/>
      <w:szCs w:val="21"/>
      <w:lang w:val="ru-RU" w:eastAsia="en-US" w:bidi="ar-SA"/>
    </w:rPr>
  </w:style>
  <w:style w:type="paragraph" w:customStyle="1" w:styleId="BottomNo">
    <w:name w:val="Bottom_No"/>
    <w:basedOn w:val="Normal"/>
    <w:autoRedefine/>
    <w:rsid w:val="009B5BBC"/>
    <w:pPr>
      <w:jc w:val="center"/>
    </w:pPr>
    <w:rPr>
      <w:rFonts w:ascii="Palatino Linotype" w:hAnsi="Palatino Linotype"/>
      <w:b/>
      <w:color w:val="0000FF"/>
      <w:sz w:val="22"/>
      <w:szCs w:val="22"/>
      <w:u w:val="single"/>
      <w:lang w:val="az-Latn-AZ" w:eastAsia="en-GB"/>
    </w:rPr>
  </w:style>
  <w:style w:type="paragraph" w:styleId="EndnoteText">
    <w:name w:val="endnote text"/>
    <w:basedOn w:val="Normal"/>
    <w:link w:val="EndnoteTextChar"/>
    <w:semiHidden/>
    <w:rsid w:val="009B5BB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9B5BBC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locked/>
    <w:rsid w:val="00AD46AE"/>
    <w:rPr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5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58C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661C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B12659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12659"/>
  </w:style>
  <w:style w:type="character" w:customStyle="1" w:styleId="HeaderChar">
    <w:name w:val="Header Char"/>
    <w:basedOn w:val="DefaultParagraphFont"/>
    <w:link w:val="Header"/>
    <w:uiPriority w:val="99"/>
    <w:rsid w:val="00B1265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12659"/>
    <w:rPr>
      <w:rFonts w:ascii="Arial" w:eastAsia="MS Mincho" w:hAnsi="Arial" w:cs="Arial"/>
      <w:i/>
      <w:iCs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12659"/>
    <w:rPr>
      <w:rFonts w:ascii="A3 Times AzLat" w:hAnsi="A3 Times AzLat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B12659"/>
    <w:rPr>
      <w:rFonts w:ascii="Arial" w:hAnsi="Arial" w:cs="Arial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B12659"/>
    <w:pPr>
      <w:widowControl w:val="0"/>
      <w:autoSpaceDE w:val="0"/>
      <w:autoSpaceDN w:val="0"/>
      <w:adjustRightInd w:val="0"/>
    </w:pPr>
    <w:rPr>
      <w:rFonts w:eastAsiaTheme="minorEastAsia"/>
      <w:lang w:val="az-Latn-AZ" w:eastAsia="az-Latn-AZ"/>
    </w:rPr>
  </w:style>
  <w:style w:type="character" w:customStyle="1" w:styleId="Heading2Char">
    <w:name w:val="Heading 2 Char"/>
    <w:basedOn w:val="DefaultParagraphFont"/>
    <w:link w:val="Heading2"/>
    <w:rsid w:val="00997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9747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97479"/>
    <w:rPr>
      <w:rFonts w:ascii="A3 Times AzLat" w:eastAsia="MS Mincho" w:hAnsi="A3 Times AzLat"/>
      <w:b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997479"/>
    <w:rPr>
      <w:rFonts w:eastAsia="MS Mincho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997479"/>
    <w:rPr>
      <w:i/>
      <w:color w:val="000000"/>
    </w:rPr>
  </w:style>
  <w:style w:type="character" w:customStyle="1" w:styleId="Heading8Char">
    <w:name w:val="Heading 8 Char"/>
    <w:basedOn w:val="DefaultParagraphFont"/>
    <w:link w:val="Heading8"/>
    <w:rsid w:val="00997479"/>
    <w:rPr>
      <w:i/>
      <w:iCs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997479"/>
    <w:rPr>
      <w:rFonts w:ascii="Arial" w:eastAsia="MS Mincho" w:hAnsi="Arial" w:cs="Arial"/>
      <w:i/>
      <w:iCs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7479"/>
    <w:rPr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997479"/>
    <w:rPr>
      <w:rFonts w:ascii="Tahoma" w:hAnsi="Tahoma" w:cs="Tahoma"/>
      <w:shd w:val="clear" w:color="auto" w:fill="000080"/>
    </w:rPr>
  </w:style>
  <w:style w:type="character" w:customStyle="1" w:styleId="FootnoteTextChar">
    <w:name w:val="Footnote Text Char"/>
    <w:basedOn w:val="DefaultParagraphFont"/>
    <w:link w:val="FootnoteText"/>
    <w:rsid w:val="00997479"/>
    <w:rPr>
      <w:rFonts w:eastAsia="MS Mincho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997479"/>
    <w:rPr>
      <w:rFonts w:ascii="Arial" w:hAnsi="Arial"/>
      <w:sz w:val="26"/>
    </w:rPr>
  </w:style>
  <w:style w:type="character" w:customStyle="1" w:styleId="BodyText3Char">
    <w:name w:val="Body Text 3 Char"/>
    <w:basedOn w:val="DefaultParagraphFont"/>
    <w:link w:val="BodyText3"/>
    <w:rsid w:val="00997479"/>
    <w:rPr>
      <w:sz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sabat@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D9427-3F9B-44ED-8081-E1625AA8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2451</Words>
  <Characters>13977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Azərbaycan Respublikası Prezidentinin Fərmanı</vt:lpstr>
      <vt:lpstr>Azərbaycan Respublikası Prezidentinin Fərmanı</vt:lpstr>
    </vt:vector>
  </TitlesOfParts>
  <Company>Home</Company>
  <LinksUpToDate>false</LinksUpToDate>
  <CharactersWithSpaces>16396</CharactersWithSpaces>
  <SharedDoc>false</SharedDoc>
  <HLinks>
    <vt:vector size="474" baseType="variant">
      <vt:variant>
        <vt:i4>3604531</vt:i4>
      </vt:variant>
      <vt:variant>
        <vt:i4>30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27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24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3997745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http://huquqiaktlar.gov.az/StatementDetails.aspx?statementId=38530</vt:lpwstr>
      </vt:variant>
      <vt:variant>
        <vt:lpwstr/>
      </vt:variant>
      <vt:variant>
        <vt:i4>2818082</vt:i4>
      </vt:variant>
      <vt:variant>
        <vt:i4>15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2883616</vt:i4>
      </vt:variant>
      <vt:variant>
        <vt:i4>12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2818082</vt:i4>
      </vt:variant>
      <vt:variant>
        <vt:i4>9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2883616</vt:i4>
      </vt:variant>
      <vt:variant>
        <vt:i4>6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2818082</vt:i4>
      </vt:variant>
      <vt:variant>
        <vt:i4>3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3211324</vt:i4>
      </vt:variant>
      <vt:variant>
        <vt:i4>201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198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195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192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189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186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183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180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177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174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171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168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165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162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159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156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153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150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147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3997745</vt:i4>
      </vt:variant>
      <vt:variant>
        <vt:i4>144</vt:i4>
      </vt:variant>
      <vt:variant>
        <vt:i4>0</vt:i4>
      </vt:variant>
      <vt:variant>
        <vt:i4>5</vt:i4>
      </vt:variant>
      <vt:variant>
        <vt:lpwstr>http://huquqiaktlar.gov.az/StatementDetails.aspx?statementId=38530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3211324</vt:i4>
      </vt:variant>
      <vt:variant>
        <vt:i4>138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4063286</vt:i4>
      </vt:variant>
      <vt:variant>
        <vt:i4>135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3604531</vt:i4>
      </vt:variant>
      <vt:variant>
        <vt:i4>132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129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126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123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120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117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2818082</vt:i4>
      </vt:variant>
      <vt:variant>
        <vt:i4>114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3604531</vt:i4>
      </vt:variant>
      <vt:variant>
        <vt:i4>111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3407931</vt:i4>
      </vt:variant>
      <vt:variant>
        <vt:i4>108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105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3604531</vt:i4>
      </vt:variant>
      <vt:variant>
        <vt:i4>102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3407931</vt:i4>
      </vt:variant>
      <vt:variant>
        <vt:i4>99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96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93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90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87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84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81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78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75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72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69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66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63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60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57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3211324</vt:i4>
      </vt:variant>
      <vt:variant>
        <vt:i4>54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51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48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2818082</vt:i4>
      </vt:variant>
      <vt:variant>
        <vt:i4>45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3604531</vt:i4>
      </vt:variant>
      <vt:variant>
        <vt:i4>42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3407931</vt:i4>
      </vt:variant>
      <vt:variant>
        <vt:i4>39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36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3604531</vt:i4>
      </vt:variant>
      <vt:variant>
        <vt:i4>33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30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27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24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2818082</vt:i4>
      </vt:variant>
      <vt:variant>
        <vt:i4>15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3604531</vt:i4>
      </vt:variant>
      <vt:variant>
        <vt:i4>12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3997745</vt:i4>
      </vt:variant>
      <vt:variant>
        <vt:i4>9</vt:i4>
      </vt:variant>
      <vt:variant>
        <vt:i4>0</vt:i4>
      </vt:variant>
      <vt:variant>
        <vt:i4>5</vt:i4>
      </vt:variant>
      <vt:variant>
        <vt:lpwstr>http://huquqiaktlar.gov.az/StatementDetails.aspx?statementId=38530</vt:lpwstr>
      </vt:variant>
      <vt:variant>
        <vt:lpwstr/>
      </vt:variant>
      <vt:variant>
        <vt:i4>3407931</vt:i4>
      </vt:variant>
      <vt:variant>
        <vt:i4>6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3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4063286</vt:i4>
      </vt:variant>
      <vt:variant>
        <vt:i4>0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Elmin Aslanov</cp:lastModifiedBy>
  <cp:revision>6</cp:revision>
  <cp:lastPrinted>2021-12-28T12:48:00Z</cp:lastPrinted>
  <dcterms:created xsi:type="dcterms:W3CDTF">2024-11-21T07:41:00Z</dcterms:created>
  <dcterms:modified xsi:type="dcterms:W3CDTF">2024-11-25T12:41:00Z</dcterms:modified>
</cp:coreProperties>
</file>